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524" w:rsidRPr="00511524" w:rsidRDefault="00511524" w:rsidP="005115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ГОСУДАРСТВЕННОЕ БЮДЖЕТНОЕ ПРОФЕССИОНАЛЬНОЕ</w:t>
      </w:r>
    </w:p>
    <w:p w:rsidR="00511524" w:rsidRPr="00511524" w:rsidRDefault="00511524" w:rsidP="005115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ОБРАЗОВАТЕЛЬНОЕ УЧРЕЖДЕНИЕ ИРКУТСКОЙ ОБЛАСТИ</w:t>
      </w:r>
    </w:p>
    <w:p w:rsidR="00511524" w:rsidRPr="00511524" w:rsidRDefault="00511524" w:rsidP="005115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«ЗИМИНСКИЙ ЖЕЛЕЗНОДОРОЖНЫЙ ТЕХНИКУМ»</w:t>
      </w:r>
    </w:p>
    <w:p w:rsidR="00511524" w:rsidRPr="00511524" w:rsidRDefault="00511524" w:rsidP="00511524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0781" w:rsidRPr="00EA0EE5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page" w:tblpX="2334" w:tblpY="-90"/>
        <w:tblW w:w="0" w:type="auto"/>
        <w:tblLook w:val="04A0"/>
      </w:tblPr>
      <w:tblGrid>
        <w:gridCol w:w="5412"/>
        <w:gridCol w:w="3632"/>
      </w:tblGrid>
      <w:tr w:rsidR="00B20781" w:rsidRPr="00EA0EE5" w:rsidTr="00511524">
        <w:trPr>
          <w:trHeight w:val="1130"/>
        </w:trPr>
        <w:tc>
          <w:tcPr>
            <w:tcW w:w="5412" w:type="dxa"/>
          </w:tcPr>
          <w:p w:rsidR="00B20781" w:rsidRPr="00EA0EE5" w:rsidRDefault="00B20781" w:rsidP="00511524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</w:tcPr>
          <w:p w:rsidR="00B20781" w:rsidRPr="00EA0EE5" w:rsidRDefault="00B20781" w:rsidP="00511524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20781" w:rsidRPr="00EA0EE5" w:rsidRDefault="00B20781" w:rsidP="00511524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20781" w:rsidRPr="00EA0EE5" w:rsidRDefault="00B20781" w:rsidP="00511524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20781" w:rsidRPr="00EA0EE5" w:rsidRDefault="00B20781" w:rsidP="00511524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</w:tc>
      </w:tr>
    </w:tbl>
    <w:p w:rsidR="00B20781" w:rsidRPr="00EA0EE5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B20781" w:rsidRPr="00EA0EE5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B20781" w:rsidRPr="00EA0EE5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B20781" w:rsidRPr="00EA0EE5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EA0EE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рабочая ПРОГРАММа УЧЕБНОЙ ДИСЦИПЛИНЫ</w:t>
      </w:r>
    </w:p>
    <w:p w:rsidR="00B20781" w:rsidRPr="00C763E7" w:rsidRDefault="00C034D4" w:rsidP="00C763E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763E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ОГСЭ.04 </w:t>
      </w:r>
      <w:r w:rsidR="00B20781" w:rsidRPr="00C763E7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</w:t>
      </w:r>
    </w:p>
    <w:p w:rsidR="00C763E7" w:rsidRPr="00C763E7" w:rsidRDefault="00C763E7" w:rsidP="00C763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763E7">
        <w:rPr>
          <w:rFonts w:ascii="Times New Roman" w:hAnsi="Times New Roman"/>
          <w:sz w:val="24"/>
          <w:szCs w:val="24"/>
        </w:rPr>
        <w:t xml:space="preserve">образовательной программы среднего профессионального образования </w:t>
      </w:r>
    </w:p>
    <w:p w:rsidR="00C763E7" w:rsidRPr="00C763E7" w:rsidRDefault="00C763E7" w:rsidP="00C763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63E7">
        <w:rPr>
          <w:rFonts w:ascii="Times New Roman" w:hAnsi="Times New Roman"/>
          <w:sz w:val="24"/>
          <w:szCs w:val="24"/>
        </w:rPr>
        <w:t>подготовки специалистов среднего звена по специальности</w:t>
      </w:r>
      <w:r w:rsidRPr="00C763E7">
        <w:rPr>
          <w:rFonts w:ascii="Times New Roman" w:hAnsi="Times New Roman"/>
          <w:b/>
          <w:sz w:val="24"/>
          <w:szCs w:val="24"/>
        </w:rPr>
        <w:t xml:space="preserve"> </w:t>
      </w:r>
    </w:p>
    <w:p w:rsidR="001B19EE" w:rsidRPr="00C763E7" w:rsidRDefault="001B19EE" w:rsidP="00C763E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63E7">
        <w:rPr>
          <w:rFonts w:ascii="Times New Roman" w:hAnsi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:rsidR="001B19EE" w:rsidRPr="00C763E7" w:rsidRDefault="001B19EE" w:rsidP="00C763E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15EA" w:rsidRDefault="00B915EA" w:rsidP="00BA6A9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b/>
        </w:rPr>
      </w:pPr>
    </w:p>
    <w:p w:rsidR="00B20781" w:rsidRPr="00D94847" w:rsidRDefault="00B20781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B20781" w:rsidRDefault="00B20781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511524" w:rsidRDefault="00511524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511524" w:rsidRDefault="00511524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511524" w:rsidRDefault="00511524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511524" w:rsidRDefault="00511524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511524" w:rsidRPr="00D94847" w:rsidRDefault="00511524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B20781" w:rsidRPr="00D94847" w:rsidRDefault="00B20781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right" w:tblpY="154"/>
        <w:tblW w:w="7458" w:type="dxa"/>
        <w:tblLook w:val="04A0"/>
      </w:tblPr>
      <w:tblGrid>
        <w:gridCol w:w="236"/>
        <w:gridCol w:w="7222"/>
      </w:tblGrid>
      <w:tr w:rsidR="00634AE8" w:rsidRPr="00AD4DD0" w:rsidTr="00634AE8">
        <w:tc>
          <w:tcPr>
            <w:tcW w:w="236" w:type="dxa"/>
          </w:tcPr>
          <w:p w:rsidR="00634AE8" w:rsidRPr="00AD4DD0" w:rsidRDefault="00634AE8" w:rsidP="00634AE8">
            <w:pPr>
              <w:pStyle w:val="a4"/>
              <w:spacing w:after="0"/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222" w:type="dxa"/>
          </w:tcPr>
          <w:p w:rsidR="00634AE8" w:rsidRPr="00AD4DD0" w:rsidRDefault="00634AE8" w:rsidP="00F1358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634AE8" w:rsidRPr="00AD4DD0" w:rsidRDefault="00634AE8" w:rsidP="00634AE8">
      <w:pPr>
        <w:pStyle w:val="a4"/>
        <w:spacing w:after="0"/>
        <w:ind w:left="2268"/>
        <w:jc w:val="both"/>
        <w:rPr>
          <w:w w:val="100"/>
          <w:sz w:val="24"/>
          <w:szCs w:val="24"/>
        </w:rPr>
      </w:pPr>
    </w:p>
    <w:tbl>
      <w:tblPr>
        <w:tblW w:w="9600" w:type="dxa"/>
        <w:tblInd w:w="94" w:type="dxa"/>
        <w:tblLook w:val="04A0"/>
      </w:tblPr>
      <w:tblGrid>
        <w:gridCol w:w="2979"/>
        <w:gridCol w:w="993"/>
        <w:gridCol w:w="1986"/>
        <w:gridCol w:w="1986"/>
        <w:gridCol w:w="1656"/>
      </w:tblGrid>
      <w:tr w:rsidR="00F1358D" w:rsidRPr="00624483" w:rsidTr="008F5FA3">
        <w:trPr>
          <w:gridAfter w:val="4"/>
          <w:wAfter w:w="6401" w:type="dxa"/>
          <w:trHeight w:val="37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58D" w:rsidRPr="00F1358D" w:rsidRDefault="00F1358D" w:rsidP="00F135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358D">
              <w:rPr>
                <w:rFonts w:ascii="Times New Roman" w:hAnsi="Times New Roman"/>
                <w:sz w:val="24"/>
                <w:szCs w:val="24"/>
              </w:rPr>
              <w:t>Квалификация: техник</w:t>
            </w:r>
          </w:p>
        </w:tc>
      </w:tr>
      <w:tr w:rsidR="00F1358D" w:rsidRPr="00624483" w:rsidTr="008F5FA3">
        <w:trPr>
          <w:gridAfter w:val="3"/>
          <w:wAfter w:w="5335" w:type="dxa"/>
          <w:trHeight w:val="345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58D" w:rsidRPr="00F1358D" w:rsidRDefault="00F1358D" w:rsidP="00F135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358D">
              <w:rPr>
                <w:rFonts w:ascii="Times New Roman" w:hAnsi="Times New Roman"/>
                <w:sz w:val="24"/>
                <w:szCs w:val="24"/>
              </w:rPr>
              <w:t>Форма обучения - заочная</w:t>
            </w:r>
          </w:p>
        </w:tc>
      </w:tr>
      <w:tr w:rsidR="00F1358D" w:rsidRPr="00624483" w:rsidTr="008F5FA3">
        <w:trPr>
          <w:gridAfter w:val="1"/>
          <w:wAfter w:w="1067" w:type="dxa"/>
          <w:trHeight w:val="315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58D" w:rsidRPr="00F1358D" w:rsidRDefault="00F1358D" w:rsidP="00F135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358D">
              <w:rPr>
                <w:rFonts w:ascii="Times New Roman" w:hAnsi="Times New Roman"/>
                <w:sz w:val="24"/>
                <w:szCs w:val="24"/>
              </w:rPr>
              <w:t>Нормативный срок освоения -  3 года  10 мес.</w:t>
            </w:r>
          </w:p>
        </w:tc>
      </w:tr>
      <w:tr w:rsidR="00F1358D" w:rsidRPr="00624483" w:rsidTr="008F5FA3">
        <w:trPr>
          <w:gridAfter w:val="2"/>
          <w:wAfter w:w="3201" w:type="dxa"/>
          <w:trHeight w:val="31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58D" w:rsidRPr="00F1358D" w:rsidRDefault="00F1358D" w:rsidP="00F135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358D">
              <w:rPr>
                <w:rFonts w:ascii="Times New Roman" w:hAnsi="Times New Roman"/>
                <w:sz w:val="24"/>
                <w:szCs w:val="24"/>
              </w:rPr>
              <w:t>на базе  среднего общего образования</w:t>
            </w:r>
          </w:p>
        </w:tc>
      </w:tr>
      <w:tr w:rsidR="00F1358D" w:rsidRPr="00624483" w:rsidTr="008F5FA3">
        <w:trPr>
          <w:trHeight w:val="345"/>
        </w:trPr>
        <w:tc>
          <w:tcPr>
            <w:tcW w:w="8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58D" w:rsidRPr="00F1358D" w:rsidRDefault="00F1358D" w:rsidP="00F135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358D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 технический</w:t>
            </w:r>
          </w:p>
        </w:tc>
      </w:tr>
    </w:tbl>
    <w:p w:rsidR="00B20781" w:rsidRPr="00D94847" w:rsidRDefault="00B20781" w:rsidP="00F135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Pr="00D94847" w:rsidRDefault="00B20781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Pr="00D94847" w:rsidRDefault="00B20781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Default="00B20781" w:rsidP="00F135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58D" w:rsidRDefault="00F1358D" w:rsidP="00F135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58D" w:rsidRDefault="00F1358D" w:rsidP="00F135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AE8" w:rsidRDefault="00634AE8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AE8" w:rsidRDefault="00634AE8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5491" w:rsidRDefault="00465491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AE8" w:rsidRPr="00D94847" w:rsidRDefault="00634AE8" w:rsidP="001E3C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Default="00B20781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0F4C" w:rsidRDefault="00090F4C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9C7" w:rsidRDefault="004879C7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5491" w:rsidRPr="00D94847" w:rsidRDefault="00465491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5491" w:rsidRPr="00634AE8" w:rsidRDefault="00511524" w:rsidP="00634A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Зима</w:t>
      </w:r>
      <w:r w:rsidR="0046549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1232B">
        <w:rPr>
          <w:rFonts w:ascii="Times New Roman" w:eastAsia="Times New Roman" w:hAnsi="Times New Roman"/>
          <w:sz w:val="24"/>
          <w:szCs w:val="24"/>
          <w:lang w:eastAsia="ru-RU"/>
        </w:rPr>
        <w:t xml:space="preserve"> 2024</w:t>
      </w:r>
    </w:p>
    <w:p w:rsidR="00C1232B" w:rsidRPr="00C95A4A" w:rsidRDefault="00C1232B" w:rsidP="00C123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lastRenderedPageBreak/>
        <w:t xml:space="preserve">Рабочая программа учебной дисциплины </w:t>
      </w:r>
      <w:r w:rsidRPr="00AE536A">
        <w:rPr>
          <w:rFonts w:ascii="Times New Roman" w:hAnsi="Times New Roman"/>
          <w:b/>
          <w:sz w:val="24"/>
          <w:szCs w:val="24"/>
        </w:rPr>
        <w:t xml:space="preserve">ОГСЭ.04 </w:t>
      </w:r>
      <w:r w:rsidRPr="00AE536A">
        <w:rPr>
          <w:rFonts w:ascii="Times New Roman" w:hAnsi="Times New Roman"/>
          <w:b/>
          <w:caps/>
          <w:sz w:val="24"/>
          <w:szCs w:val="24"/>
        </w:rPr>
        <w:t>Ф</w:t>
      </w:r>
      <w:r w:rsidRPr="00AE536A">
        <w:rPr>
          <w:rFonts w:ascii="Times New Roman" w:hAnsi="Times New Roman"/>
          <w:b/>
          <w:sz w:val="24"/>
          <w:szCs w:val="24"/>
        </w:rPr>
        <w:t>изическая культура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273F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разработана </w:t>
      </w:r>
      <w:r w:rsidRPr="00620843">
        <w:rPr>
          <w:rFonts w:ascii="Times New Roman" w:hAnsi="Times New Roman"/>
          <w:sz w:val="24"/>
          <w:szCs w:val="24"/>
        </w:rPr>
        <w:t xml:space="preserve">с учетом </w:t>
      </w:r>
      <w:r>
        <w:rPr>
          <w:rFonts w:ascii="Times New Roman" w:hAnsi="Times New Roman"/>
          <w:sz w:val="24"/>
          <w:szCs w:val="24"/>
        </w:rPr>
        <w:t xml:space="preserve">ФООП приказ № 1014 от 23 ноября 2022 г. и примерной  </w:t>
      </w:r>
      <w:r w:rsidRPr="00620843">
        <w:rPr>
          <w:rFonts w:ascii="Times New Roman" w:hAnsi="Times New Roman"/>
          <w:sz w:val="24"/>
          <w:szCs w:val="24"/>
        </w:rPr>
        <w:t xml:space="preserve">программы образовательной учебной дисциплины  </w:t>
      </w:r>
      <w:r>
        <w:rPr>
          <w:rFonts w:ascii="Times New Roman" w:hAnsi="Times New Roman"/>
          <w:sz w:val="24"/>
          <w:szCs w:val="24"/>
        </w:rPr>
        <w:t>«Физическая культура»</w:t>
      </w:r>
      <w:r w:rsidRPr="00620843">
        <w:rPr>
          <w:rFonts w:ascii="Times New Roman" w:hAnsi="Times New Roman"/>
          <w:sz w:val="24"/>
          <w:szCs w:val="24"/>
        </w:rPr>
        <w:t xml:space="preserve"> для профессиональных образовательных организаций - одобренной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43">
        <w:rPr>
          <w:rFonts w:ascii="Times New Roman" w:hAnsi="Times New Roman"/>
          <w:sz w:val="24"/>
          <w:szCs w:val="24"/>
        </w:rPr>
        <w:t xml:space="preserve">образования с получением среднего общего образования протокол № </w:t>
      </w:r>
      <w:r w:rsidRPr="00620843">
        <w:rPr>
          <w:rFonts w:ascii="Times New Roman" w:hAnsi="Times New Roman"/>
          <w:sz w:val="24"/>
          <w:szCs w:val="24"/>
          <w:u w:val="single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 от «</w:t>
      </w:r>
      <w:r w:rsidRPr="009F3D8A">
        <w:rPr>
          <w:rFonts w:ascii="Times New Roman" w:hAnsi="Times New Roman"/>
          <w:sz w:val="24"/>
          <w:szCs w:val="24"/>
        </w:rPr>
        <w:t>26»  марта</w:t>
      </w:r>
      <w:r w:rsidRPr="00620843">
        <w:rPr>
          <w:rFonts w:ascii="Times New Roman" w:hAnsi="Times New Roman"/>
          <w:sz w:val="24"/>
          <w:szCs w:val="24"/>
        </w:rPr>
        <w:t xml:space="preserve">  2015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специальности среднего профессионального образования </w:t>
      </w:r>
      <w:r w:rsidRPr="00AE536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23.02.06 </w:t>
      </w:r>
      <w:r w:rsidRPr="00AE53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Техническая эксплуатация подвижного состава железных дорог, 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входящей в укрупненную группу профессий/специальностей </w:t>
      </w:r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>23.00.00 ТЕХНИКА и ТЕХНОЛОГИЯ НАЗЕМНОГО ТРАНСПОРТА.</w:t>
      </w:r>
    </w:p>
    <w:p w:rsidR="00C763E7" w:rsidRDefault="00C763E7" w:rsidP="00511524">
      <w:pPr>
        <w:tabs>
          <w:tab w:val="left" w:pos="375"/>
          <w:tab w:val="center" w:pos="4677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763E7" w:rsidRDefault="00C763E7" w:rsidP="00511524">
      <w:pPr>
        <w:tabs>
          <w:tab w:val="left" w:pos="375"/>
          <w:tab w:val="center" w:pos="4677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763E7" w:rsidRDefault="00C763E7" w:rsidP="00511524">
      <w:pPr>
        <w:tabs>
          <w:tab w:val="left" w:pos="375"/>
          <w:tab w:val="center" w:pos="4677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763E7" w:rsidRDefault="00C763E7" w:rsidP="00511524">
      <w:pPr>
        <w:tabs>
          <w:tab w:val="left" w:pos="375"/>
          <w:tab w:val="center" w:pos="4677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763E7" w:rsidRPr="00511524" w:rsidRDefault="00C763E7" w:rsidP="00511524">
      <w:pPr>
        <w:tabs>
          <w:tab w:val="left" w:pos="375"/>
          <w:tab w:val="center" w:pos="4677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11524" w:rsidRPr="00511524" w:rsidRDefault="00511524" w:rsidP="0051152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Разработчик:</w:t>
      </w:r>
    </w:p>
    <w:p w:rsidR="00511524" w:rsidRPr="00511524" w:rsidRDefault="00511524" w:rsidP="00511524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</w:rPr>
      </w:pPr>
      <w:proofErr w:type="spellStart"/>
      <w:r w:rsidRPr="00511524">
        <w:rPr>
          <w:rFonts w:ascii="Times New Roman" w:eastAsia="Times New Roman" w:hAnsi="Times New Roman"/>
          <w:sz w:val="24"/>
          <w:szCs w:val="24"/>
        </w:rPr>
        <w:t>Станицкая</w:t>
      </w:r>
      <w:proofErr w:type="spellEnd"/>
      <w:r w:rsidRPr="00511524">
        <w:rPr>
          <w:rFonts w:ascii="Times New Roman" w:eastAsia="Times New Roman" w:hAnsi="Times New Roman"/>
          <w:sz w:val="24"/>
          <w:szCs w:val="24"/>
        </w:rPr>
        <w:t xml:space="preserve"> Мария Алексеевна, преподаватель физической культуры государственного бюджетного профессионального образовательного учреждения Иркутской области «</w:t>
      </w:r>
      <w:proofErr w:type="spellStart"/>
      <w:r w:rsidRPr="00511524">
        <w:rPr>
          <w:rFonts w:ascii="Times New Roman" w:eastAsia="Times New Roman" w:hAnsi="Times New Roman"/>
          <w:sz w:val="24"/>
          <w:szCs w:val="24"/>
        </w:rPr>
        <w:t>Зиминский</w:t>
      </w:r>
      <w:proofErr w:type="spellEnd"/>
      <w:r w:rsidRPr="00511524">
        <w:rPr>
          <w:rFonts w:ascii="Times New Roman" w:eastAsia="Times New Roman" w:hAnsi="Times New Roman"/>
          <w:sz w:val="24"/>
          <w:szCs w:val="24"/>
        </w:rPr>
        <w:t xml:space="preserve"> железнодорожный техникум»</w:t>
      </w: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11524" w:rsidRPr="00511524" w:rsidRDefault="00511524" w:rsidP="00511524">
      <w:pPr>
        <w:tabs>
          <w:tab w:val="left" w:pos="64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11524" w:rsidRDefault="00511524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C763E7" w:rsidRDefault="00C763E7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C763E7" w:rsidRDefault="00C763E7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C763E7" w:rsidRDefault="00C763E7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C763E7" w:rsidRDefault="00C763E7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C763E7" w:rsidRDefault="00C763E7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C763E7" w:rsidRDefault="00C763E7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C763E7" w:rsidRDefault="00C763E7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C763E7" w:rsidRDefault="00C763E7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C763E7" w:rsidRDefault="00C763E7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C763E7" w:rsidRDefault="00C763E7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C763E7" w:rsidRDefault="00C763E7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C763E7" w:rsidRDefault="00C763E7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C763E7" w:rsidRDefault="00C763E7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C763E7" w:rsidRDefault="00C763E7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C763E7" w:rsidRDefault="00C763E7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C763E7" w:rsidRDefault="00C763E7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C763E7" w:rsidRPr="00511524" w:rsidRDefault="00C763E7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511524" w:rsidRPr="00511524" w:rsidRDefault="00511524" w:rsidP="00511524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</w:p>
    <w:p w:rsidR="00511524" w:rsidRPr="00511524" w:rsidRDefault="00511524" w:rsidP="005115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</w:pPr>
    </w:p>
    <w:p w:rsidR="00511524" w:rsidRPr="00511524" w:rsidRDefault="0017383D" w:rsidP="00511524">
      <w:pPr>
        <w:widowControl w:val="0"/>
        <w:tabs>
          <w:tab w:val="left" w:pos="0"/>
        </w:tabs>
        <w:suppressAutoHyphens/>
        <w:rPr>
          <w:rFonts w:ascii="Times New Roman" w:hAnsi="Times New Roman"/>
          <w:i/>
          <w:caps/>
          <w:sz w:val="24"/>
          <w:szCs w:val="24"/>
        </w:rPr>
      </w:pPr>
      <w:r>
        <w:rPr>
          <w:rFonts w:ascii="Times New Roman" w:hAnsi="Times New Roman"/>
          <w:b/>
          <w:noProof/>
          <w:lang w:eastAsia="ru-RU"/>
        </w:rPr>
        <w:drawing>
          <wp:inline distT="0" distB="0" distL="0" distR="0">
            <wp:extent cx="4251960" cy="115214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одпись Красилова А.А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1960" cy="115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11524" w:rsidRPr="00511524" w:rsidRDefault="00511524" w:rsidP="00C763E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jc w:val="center"/>
        <w:outlineLvl w:val="0"/>
        <w:rPr>
          <w:rFonts w:ascii="Times New Roman" w:eastAsia="Times New Roman" w:hAnsi="Times New Roman"/>
          <w:b/>
          <w:bCs/>
          <w:color w:val="365F91"/>
          <w:sz w:val="24"/>
          <w:szCs w:val="24"/>
        </w:rPr>
      </w:pPr>
      <w:r w:rsidRPr="00511524">
        <w:rPr>
          <w:rFonts w:ascii="Times New Roman" w:eastAsia="Times New Roman" w:hAnsi="Times New Roman"/>
          <w:b/>
          <w:i/>
          <w:sz w:val="24"/>
          <w:szCs w:val="24"/>
        </w:rPr>
        <w:br w:type="page"/>
      </w:r>
      <w:r w:rsidRPr="00511524">
        <w:rPr>
          <w:rFonts w:ascii="Times New Roman" w:eastAsia="Times New Roman" w:hAnsi="Times New Roman"/>
          <w:bCs/>
          <w:sz w:val="24"/>
          <w:szCs w:val="24"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668"/>
        <w:gridCol w:w="1903"/>
      </w:tblGrid>
      <w:tr w:rsidR="00511524" w:rsidRPr="00511524" w:rsidTr="00511524">
        <w:tc>
          <w:tcPr>
            <w:tcW w:w="7668" w:type="dxa"/>
            <w:shd w:val="clear" w:color="auto" w:fill="auto"/>
          </w:tcPr>
          <w:p w:rsidR="00511524" w:rsidRPr="00511524" w:rsidRDefault="00511524" w:rsidP="00511524">
            <w:pPr>
              <w:keepNext/>
              <w:keepLines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11524" w:rsidRPr="00511524" w:rsidRDefault="00511524" w:rsidP="00511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524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511524" w:rsidRPr="00511524" w:rsidTr="00511524">
        <w:tc>
          <w:tcPr>
            <w:tcW w:w="7668" w:type="dxa"/>
            <w:shd w:val="clear" w:color="auto" w:fill="auto"/>
          </w:tcPr>
          <w:p w:rsidR="00511524" w:rsidRPr="00511524" w:rsidRDefault="00511524" w:rsidP="00511524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ПАСПОРТ РАБОЧЕЙ ПРОГРАММЫ УЧЕБНОЙ ДИСЦИПЛИНЫ</w:t>
            </w:r>
          </w:p>
          <w:p w:rsidR="00511524" w:rsidRPr="00511524" w:rsidRDefault="00511524" w:rsidP="005115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11524" w:rsidRPr="00511524" w:rsidRDefault="00511524" w:rsidP="00511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524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511524" w:rsidRPr="00511524" w:rsidTr="00511524">
        <w:tc>
          <w:tcPr>
            <w:tcW w:w="7668" w:type="dxa"/>
            <w:shd w:val="clear" w:color="auto" w:fill="auto"/>
          </w:tcPr>
          <w:p w:rsidR="00511524" w:rsidRPr="00511524" w:rsidRDefault="00511524" w:rsidP="00511524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511524" w:rsidRPr="00511524" w:rsidRDefault="00511524" w:rsidP="00511524">
            <w:pPr>
              <w:keepNext/>
              <w:keepLines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11524" w:rsidRPr="00511524" w:rsidRDefault="00511524" w:rsidP="00511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5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11524" w:rsidRPr="00511524" w:rsidTr="00511524">
        <w:trPr>
          <w:trHeight w:val="670"/>
        </w:trPr>
        <w:tc>
          <w:tcPr>
            <w:tcW w:w="7668" w:type="dxa"/>
            <w:shd w:val="clear" w:color="auto" w:fill="auto"/>
          </w:tcPr>
          <w:p w:rsidR="00511524" w:rsidRPr="00511524" w:rsidRDefault="00511524" w:rsidP="00511524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511524" w:rsidRPr="00511524" w:rsidRDefault="00511524" w:rsidP="00511524">
            <w:pPr>
              <w:keepNext/>
              <w:keepLines/>
              <w:tabs>
                <w:tab w:val="num" w:pos="0"/>
              </w:tabs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11524" w:rsidRPr="00511524" w:rsidRDefault="002162C3" w:rsidP="00511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11524" w:rsidRPr="00511524" w:rsidTr="00511524">
        <w:tc>
          <w:tcPr>
            <w:tcW w:w="7668" w:type="dxa"/>
            <w:shd w:val="clear" w:color="auto" w:fill="auto"/>
          </w:tcPr>
          <w:p w:rsidR="00511524" w:rsidRPr="00511524" w:rsidRDefault="00511524" w:rsidP="00511524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511524" w:rsidRPr="00511524" w:rsidRDefault="00511524" w:rsidP="00511524">
            <w:pPr>
              <w:keepNext/>
              <w:keepLines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11524" w:rsidRPr="00511524" w:rsidRDefault="00343833" w:rsidP="002162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162C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511524" w:rsidRPr="00511524" w:rsidRDefault="00511524" w:rsidP="00C763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511524">
        <w:rPr>
          <w:rFonts w:ascii="Times New Roman" w:hAnsi="Times New Roman"/>
          <w:b/>
          <w:caps/>
          <w:sz w:val="24"/>
          <w:szCs w:val="24"/>
        </w:rPr>
        <w:lastRenderedPageBreak/>
        <w:t>паспорт ПРОГРАММЫ УЧЕБНОЙ ДИСЦИПЛИН</w:t>
      </w:r>
      <w:r w:rsidR="00C763E7">
        <w:rPr>
          <w:rFonts w:ascii="Times New Roman" w:hAnsi="Times New Roman"/>
          <w:b/>
          <w:caps/>
          <w:sz w:val="24"/>
          <w:szCs w:val="24"/>
        </w:rPr>
        <w:t>Ы</w:t>
      </w:r>
    </w:p>
    <w:p w:rsidR="00C763E7" w:rsidRPr="00C763E7" w:rsidRDefault="00C763E7" w:rsidP="00C763E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763E7">
        <w:rPr>
          <w:rFonts w:ascii="Times New Roman" w:eastAsia="Times New Roman" w:hAnsi="Times New Roman"/>
          <w:b/>
          <w:sz w:val="24"/>
          <w:szCs w:val="24"/>
          <w:lang w:eastAsia="ru-RU"/>
        </w:rPr>
        <w:t>ОГСЭ.04 Физическая культура</w:t>
      </w:r>
    </w:p>
    <w:p w:rsidR="00C1232B" w:rsidRPr="00AE536A" w:rsidRDefault="00C1232B" w:rsidP="00C12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>1.1. Область применения программы</w:t>
      </w:r>
    </w:p>
    <w:p w:rsidR="00C1232B" w:rsidRPr="00AE536A" w:rsidRDefault="00C1232B" w:rsidP="00C1232B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учебной дисциплины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ОГСЭ.04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Физическая культура предназначена для организации занятий по физической культуре в 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</w:t>
      </w:r>
      <w:r w:rsidRPr="00AE536A">
        <w:rPr>
          <w:rFonts w:ascii="Times New Roman" w:eastAsiaTheme="minorEastAsia" w:hAnsi="Times New Roman" w:cstheme="minorBidi"/>
          <w:sz w:val="24"/>
          <w:szCs w:val="24"/>
          <w:lang w:eastAsia="ru-RU"/>
        </w:rPr>
        <w:t>специалистов среднего звена</w:t>
      </w:r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E536A">
        <w:rPr>
          <w:rFonts w:ascii="Times New Roman" w:eastAsiaTheme="minorEastAsia" w:hAnsi="Times New Roman"/>
          <w:b/>
          <w:sz w:val="24"/>
          <w:lang w:eastAsia="ru-RU"/>
        </w:rPr>
        <w:t>23.02.06 Техническая эксплуатация подвижного состава железных дорог,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входящей в укрупненную группу профессий/специальностей </w:t>
      </w:r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>23.00.00</w:t>
      </w:r>
      <w:proofErr w:type="gramEnd"/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ТЕХНИКА и ТЕХНОЛОГИЯ НАЗЕМНОГО ТРАНСПОРТА.</w:t>
      </w:r>
    </w:p>
    <w:p w:rsidR="00C1232B" w:rsidRPr="00AE536A" w:rsidRDefault="00C1232B" w:rsidP="00C1232B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1.2. Место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дисциплины</w:t>
      </w:r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структуре основной профессиональной образовательной программы: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ОГСЭ.04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Фи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зическая культура входит в общий гуманитарный и социально экономический учебный цикл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1232B" w:rsidRPr="00AE536A" w:rsidRDefault="00C1232B" w:rsidP="00C12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1.3. Цели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дисциплины</w:t>
      </w:r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требования к результатам освоения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дисциплины</w:t>
      </w:r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C1232B" w:rsidRPr="003C7FD9" w:rsidRDefault="00C1232B" w:rsidP="00C12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ОГСЭ.04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Физическая культура является развитие у обучающихся двигательных навыков, совершенствование всех видов физкультурной и спортивной деятельности, гармоничное физическое развитие, формирования культуры здорового и безопасного образа жизни будущего квалифицированного специалиста, на основе национально-культурных ценностей и традиций, формирование мотивации и потребности к занятиям физической культуры у будущего специалиста.</w:t>
      </w:r>
    </w:p>
    <w:p w:rsidR="00C1232B" w:rsidRPr="00511524" w:rsidRDefault="00C1232B" w:rsidP="00C1232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E60CD9">
        <w:rPr>
          <w:rFonts w:ascii="Times New Roman" w:hAnsi="Times New Roman"/>
          <w:b/>
          <w:sz w:val="24"/>
          <w:szCs w:val="24"/>
        </w:rPr>
        <w:t>уметь</w:t>
      </w:r>
      <w:r w:rsidRPr="00511524">
        <w:rPr>
          <w:rFonts w:ascii="Times New Roman" w:hAnsi="Times New Roman"/>
          <w:sz w:val="24"/>
          <w:szCs w:val="24"/>
        </w:rPr>
        <w:t>:</w:t>
      </w:r>
    </w:p>
    <w:p w:rsidR="00C1232B" w:rsidRPr="00511524" w:rsidRDefault="00C1232B" w:rsidP="00C12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511524">
        <w:rPr>
          <w:rFonts w:ascii="Times New Roman" w:hAnsi="Times New Roman"/>
          <w:spacing w:val="-1"/>
          <w:sz w:val="24"/>
          <w:szCs w:val="24"/>
        </w:rPr>
        <w:t xml:space="preserve">- использовать физкультурно-оздоровительную </w:t>
      </w:r>
      <w:r w:rsidRPr="00511524">
        <w:rPr>
          <w:rFonts w:ascii="Times New Roman" w:hAnsi="Times New Roman"/>
          <w:spacing w:val="-2"/>
          <w:sz w:val="24"/>
          <w:szCs w:val="24"/>
        </w:rPr>
        <w:t>деятельность для укрепления здоровья;</w:t>
      </w:r>
    </w:p>
    <w:p w:rsidR="00C1232B" w:rsidRPr="00511524" w:rsidRDefault="00C1232B" w:rsidP="00C12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- </w:t>
      </w:r>
      <w:r w:rsidRPr="00511524">
        <w:rPr>
          <w:rFonts w:ascii="Times New Roman" w:hAnsi="Times New Roman"/>
          <w:spacing w:val="-2"/>
          <w:sz w:val="24"/>
          <w:szCs w:val="24"/>
        </w:rPr>
        <w:t xml:space="preserve">достижения </w:t>
      </w:r>
      <w:r w:rsidRPr="00511524">
        <w:rPr>
          <w:rFonts w:ascii="Times New Roman" w:hAnsi="Times New Roman"/>
          <w:spacing w:val="-1"/>
          <w:sz w:val="24"/>
          <w:szCs w:val="24"/>
        </w:rPr>
        <w:t xml:space="preserve">жизненных и профессиональных целей. </w:t>
      </w:r>
    </w:p>
    <w:p w:rsidR="00C1232B" w:rsidRPr="00511524" w:rsidRDefault="00C1232B" w:rsidP="00C12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E60CD9">
        <w:rPr>
          <w:rFonts w:ascii="Times New Roman" w:hAnsi="Times New Roman"/>
          <w:b/>
          <w:sz w:val="24"/>
          <w:szCs w:val="24"/>
        </w:rPr>
        <w:t>знать</w:t>
      </w:r>
      <w:r w:rsidRPr="00511524">
        <w:rPr>
          <w:rFonts w:ascii="Times New Roman" w:hAnsi="Times New Roman"/>
          <w:sz w:val="24"/>
          <w:szCs w:val="24"/>
        </w:rPr>
        <w:t>:</w:t>
      </w:r>
    </w:p>
    <w:p w:rsidR="00C1232B" w:rsidRPr="00511524" w:rsidRDefault="00C1232B" w:rsidP="00C12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- </w:t>
      </w:r>
      <w:r w:rsidRPr="00511524">
        <w:rPr>
          <w:rFonts w:ascii="Times New Roman" w:hAnsi="Times New Roman"/>
          <w:spacing w:val="-1"/>
          <w:sz w:val="24"/>
          <w:szCs w:val="24"/>
        </w:rPr>
        <w:t xml:space="preserve">о роли физической культуры в общекультурном, </w:t>
      </w:r>
      <w:r w:rsidRPr="00511524">
        <w:rPr>
          <w:rFonts w:ascii="Times New Roman" w:hAnsi="Times New Roman"/>
          <w:sz w:val="24"/>
          <w:szCs w:val="24"/>
        </w:rPr>
        <w:t xml:space="preserve">профессиональном и социальном развитии </w:t>
      </w:r>
      <w:r w:rsidRPr="00511524">
        <w:rPr>
          <w:rFonts w:ascii="Times New Roman" w:hAnsi="Times New Roman"/>
          <w:spacing w:val="-3"/>
          <w:sz w:val="24"/>
          <w:szCs w:val="24"/>
        </w:rPr>
        <w:t xml:space="preserve">человека; </w:t>
      </w:r>
    </w:p>
    <w:p w:rsidR="00C1232B" w:rsidRDefault="00C1232B" w:rsidP="00C12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511524">
        <w:rPr>
          <w:rFonts w:ascii="Times New Roman" w:hAnsi="Times New Roman"/>
          <w:spacing w:val="-3"/>
          <w:sz w:val="24"/>
          <w:szCs w:val="24"/>
        </w:rPr>
        <w:t xml:space="preserve">- </w:t>
      </w:r>
      <w:r w:rsidRPr="00511524">
        <w:rPr>
          <w:rFonts w:ascii="Times New Roman" w:hAnsi="Times New Roman"/>
          <w:spacing w:val="-1"/>
          <w:sz w:val="24"/>
          <w:szCs w:val="24"/>
        </w:rPr>
        <w:t>основы здорового образа жизни.</w:t>
      </w:r>
    </w:p>
    <w:p w:rsidR="00C1232B" w:rsidRPr="00AE536A" w:rsidRDefault="00C1232B" w:rsidP="00C1232B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ланируемые результаты освоения дисциплины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ОГСЭ.04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Физическая культура в соответствии с ФГОС СПО и на основе ФГОС СОО, формирование и развитие общих компетенций:</w:t>
      </w:r>
    </w:p>
    <w:tbl>
      <w:tblPr>
        <w:tblStyle w:val="TableNormal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1"/>
        <w:gridCol w:w="4253"/>
        <w:gridCol w:w="3827"/>
      </w:tblGrid>
      <w:tr w:rsidR="00C1232B" w:rsidRPr="00AE536A" w:rsidTr="0026033E">
        <w:trPr>
          <w:trHeight w:val="415"/>
        </w:trPr>
        <w:tc>
          <w:tcPr>
            <w:tcW w:w="1701" w:type="dxa"/>
            <w:vMerge w:val="restart"/>
          </w:tcPr>
          <w:p w:rsidR="00C1232B" w:rsidRPr="00AE536A" w:rsidRDefault="00C1232B" w:rsidP="0026033E">
            <w:pPr>
              <w:spacing w:before="75" w:line="232" w:lineRule="auto"/>
              <w:ind w:left="142" w:right="142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8080" w:type="dxa"/>
            <w:gridSpan w:val="2"/>
          </w:tcPr>
          <w:p w:rsidR="00C1232B" w:rsidRPr="00E908BE" w:rsidRDefault="00C1232B" w:rsidP="0026033E">
            <w:pPr>
              <w:ind w:left="142"/>
              <w:jc w:val="center"/>
              <w:rPr>
                <w:rFonts w:ascii="Times New Roman" w:eastAsia="Tahoma" w:hAnsi="Times New Roman"/>
                <w:lang w:val="ru-RU"/>
              </w:rPr>
            </w:pPr>
            <w:r>
              <w:rPr>
                <w:rFonts w:ascii="Times New Roman" w:eastAsia="Tahoma" w:hAnsi="Times New Roman"/>
                <w:lang w:val="ru-RU"/>
              </w:rPr>
              <w:t xml:space="preserve">Планируемые результаты освоения дисциплины </w:t>
            </w:r>
          </w:p>
        </w:tc>
      </w:tr>
      <w:tr w:rsidR="00C1232B" w:rsidRPr="00AE536A" w:rsidTr="0026033E">
        <w:trPr>
          <w:trHeight w:val="280"/>
        </w:trPr>
        <w:tc>
          <w:tcPr>
            <w:tcW w:w="1701" w:type="dxa"/>
            <w:vMerge/>
            <w:tcBorders>
              <w:top w:val="nil"/>
            </w:tcBorders>
          </w:tcPr>
          <w:p w:rsidR="00C1232B" w:rsidRPr="00E908BE" w:rsidRDefault="00C1232B" w:rsidP="0026033E">
            <w:pPr>
              <w:ind w:left="142" w:right="142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4253" w:type="dxa"/>
          </w:tcPr>
          <w:p w:rsidR="00C1232B" w:rsidRPr="00AE536A" w:rsidRDefault="00C1232B" w:rsidP="0026033E">
            <w:pPr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  <w:lang w:val="ru-RU"/>
              </w:rPr>
              <w:t>Общие</w:t>
            </w:r>
          </w:p>
        </w:tc>
        <w:tc>
          <w:tcPr>
            <w:tcW w:w="3827" w:type="dxa"/>
          </w:tcPr>
          <w:p w:rsidR="00C1232B" w:rsidRPr="00AE536A" w:rsidRDefault="00C1232B" w:rsidP="0026033E">
            <w:pPr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  <w:lang w:val="ru-RU"/>
              </w:rPr>
              <w:t>Предметные</w:t>
            </w:r>
          </w:p>
        </w:tc>
      </w:tr>
      <w:tr w:rsidR="00C1232B" w:rsidRPr="00AE536A" w:rsidTr="0026033E">
        <w:trPr>
          <w:trHeight w:val="556"/>
        </w:trPr>
        <w:tc>
          <w:tcPr>
            <w:tcW w:w="1701" w:type="dxa"/>
          </w:tcPr>
          <w:p w:rsidR="00C1232B" w:rsidRPr="00AE536A" w:rsidRDefault="00C1232B" w:rsidP="0026033E">
            <w:pPr>
              <w:jc w:val="both"/>
              <w:rPr>
                <w:rFonts w:ascii="Times New Roman" w:eastAsiaTheme="minorHAnsi" w:hAnsi="Times New Roman"/>
                <w:lang w:val="ru-RU"/>
              </w:rPr>
            </w:pPr>
            <w:r w:rsidRPr="00AE536A">
              <w:rPr>
                <w:rFonts w:ascii="Times New Roman" w:eastAsiaTheme="minorHAnsi" w:hAnsi="Times New Roman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C1232B" w:rsidRPr="00AE536A" w:rsidRDefault="00C1232B" w:rsidP="0026033E">
            <w:pPr>
              <w:spacing w:line="225" w:lineRule="auto"/>
              <w:ind w:left="142" w:right="142"/>
              <w:rPr>
                <w:rFonts w:ascii="Times New Roman" w:eastAsia="Tahoma" w:hAnsi="Times New Roman"/>
                <w:lang w:val="ru-RU"/>
              </w:rPr>
            </w:pPr>
          </w:p>
        </w:tc>
        <w:tc>
          <w:tcPr>
            <w:tcW w:w="4253" w:type="dxa"/>
          </w:tcPr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В части трудового воспитания: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готовность к труду, осознание ценности мастерства, трудолюбие;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интерес к различным сферам профессиональной деятельности.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Овладение универсальными учебными познавательными действиями: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а) базовые логические действия: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lastRenderedPageBreak/>
              <w:t>- устанавливать существенный признак или основания для сравнения, классификации и обобщения;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определять цели деятельности, задавать параметры и критерии их достижения;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выявлять закономерности и противоречия в рассматриваемых явлениях;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вносить коррективы в деятельности, оценивать соответствие результатов целям, оценивать риск последствий деятельности;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 xml:space="preserve">- развивать </w:t>
            </w:r>
            <w:proofErr w:type="spellStart"/>
            <w:r w:rsidRPr="00AE536A">
              <w:rPr>
                <w:rFonts w:ascii="Times New Roman" w:eastAsia="Tahoma" w:hAnsi="Times New Roman"/>
                <w:lang w:val="ru-RU"/>
              </w:rPr>
              <w:t>креативное</w:t>
            </w:r>
            <w:proofErr w:type="spellEnd"/>
            <w:r w:rsidRPr="00AE536A">
              <w:rPr>
                <w:rFonts w:ascii="Times New Roman" w:eastAsia="Tahoma" w:hAnsi="Times New Roman"/>
                <w:lang w:val="ru-RU"/>
              </w:rPr>
              <w:t xml:space="preserve"> мышление при решении жизненных проблем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б) базовые исследовательские действия: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уметь переносить знания в познавательную и практическую области жизнедеятельности;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уметь интегрировать знания из разных предметных областей;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выдвигать новые идеи, предлагать оригинальные подходы и решения;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способность их использования в познавательной и социальной практике;</w:t>
            </w:r>
          </w:p>
        </w:tc>
        <w:tc>
          <w:tcPr>
            <w:tcW w:w="3827" w:type="dxa"/>
          </w:tcPr>
          <w:p w:rsidR="00C1232B" w:rsidRPr="00AE536A" w:rsidRDefault="00C1232B" w:rsidP="0026033E">
            <w:pPr>
              <w:ind w:left="107" w:right="28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lastRenderedPageBreak/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C1232B" w:rsidRPr="00AE536A" w:rsidRDefault="00C1232B" w:rsidP="0026033E">
            <w:pPr>
              <w:ind w:left="107" w:right="28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 xml:space="preserve">- владеть современными технологиями укрепления и сохранения здоровья, поддержания и сохранения здоровья, поддержания работоспособности, профилактики заболеваний, связанных с учебой и </w:t>
            </w:r>
            <w:r w:rsidRPr="00AE536A">
              <w:rPr>
                <w:rFonts w:ascii="Times New Roman" w:eastAsia="Tahoma" w:hAnsi="Times New Roman"/>
                <w:lang w:val="ru-RU"/>
              </w:rPr>
              <w:lastRenderedPageBreak/>
              <w:t>производственной деятельностью;</w:t>
            </w:r>
          </w:p>
          <w:p w:rsidR="00C1232B" w:rsidRPr="00AE536A" w:rsidRDefault="00C1232B" w:rsidP="0026033E">
            <w:pPr>
              <w:ind w:left="107" w:right="28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владеть основными способами самоконтроля индивидуальных показателей здоровья, умственной и физической работоспособности, качеств;</w:t>
            </w:r>
          </w:p>
          <w:p w:rsidR="00C1232B" w:rsidRPr="00AE536A" w:rsidRDefault="00C1232B" w:rsidP="0026033E">
            <w:pPr>
              <w:ind w:left="107" w:right="28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владеть физическими упражнениями разной функциональной направленности, использование их в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C1232B" w:rsidRPr="00AE536A" w:rsidTr="0026033E">
        <w:trPr>
          <w:trHeight w:val="840"/>
        </w:trPr>
        <w:tc>
          <w:tcPr>
            <w:tcW w:w="1701" w:type="dxa"/>
          </w:tcPr>
          <w:p w:rsidR="00C1232B" w:rsidRPr="00AE536A" w:rsidRDefault="00C1232B" w:rsidP="0026033E">
            <w:pPr>
              <w:tabs>
                <w:tab w:val="left" w:pos="917"/>
                <w:tab w:val="left" w:pos="2592"/>
              </w:tabs>
              <w:spacing w:line="225" w:lineRule="auto"/>
              <w:ind w:right="142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hAnsi="Times New Roman"/>
                <w:lang w:val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253" w:type="dxa"/>
          </w:tcPr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готовность к саморазвитию, самостоятельности и самоопределению;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овладение навыками учебно-исследовательской, проектной и социальной деятельности;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Овладение универсальными коммуникативными действиями: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б) совместная деятельность: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 xml:space="preserve">- координировать и выполнять работу в условиях реального, виртуального и </w:t>
            </w:r>
            <w:r w:rsidRPr="00AE536A">
              <w:rPr>
                <w:rFonts w:ascii="Times New Roman" w:eastAsia="Tahoma" w:hAnsi="Times New Roman"/>
                <w:lang w:val="ru-RU"/>
              </w:rPr>
              <w:lastRenderedPageBreak/>
              <w:t>комбинированного взаимодействия;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Овладение универсальными регулятивными действиями: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г) принятие себя и других людей:</w:t>
            </w:r>
          </w:p>
          <w:p w:rsidR="00C1232B" w:rsidRPr="00AE536A" w:rsidRDefault="00C1232B" w:rsidP="0026033E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принимать мотивы и аргументы других людей на ошибки;</w:t>
            </w:r>
          </w:p>
          <w:p w:rsidR="00C1232B" w:rsidRPr="00AE536A" w:rsidRDefault="00C1232B" w:rsidP="0026033E">
            <w:pPr>
              <w:tabs>
                <w:tab w:val="left" w:pos="262"/>
              </w:tabs>
              <w:ind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3827" w:type="dxa"/>
          </w:tcPr>
          <w:p w:rsidR="00C1232B" w:rsidRPr="00AE536A" w:rsidRDefault="00C1232B" w:rsidP="0026033E">
            <w:pPr>
              <w:tabs>
                <w:tab w:val="left" w:pos="246"/>
              </w:tabs>
              <w:ind w:right="27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lastRenderedPageBreak/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C1232B" w:rsidRPr="00AE536A" w:rsidRDefault="00C1232B" w:rsidP="0026033E">
            <w:pPr>
              <w:tabs>
                <w:tab w:val="left" w:pos="246"/>
              </w:tabs>
              <w:ind w:right="27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C1232B" w:rsidRPr="00AE536A" w:rsidRDefault="00C1232B" w:rsidP="0026033E">
            <w:pPr>
              <w:tabs>
                <w:tab w:val="left" w:pos="246"/>
              </w:tabs>
              <w:ind w:right="27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 xml:space="preserve">- владеть основными способами самоконтроля индивидуальных показателей здоровья, умственной и </w:t>
            </w:r>
            <w:r w:rsidRPr="00AE536A">
              <w:rPr>
                <w:rFonts w:ascii="Times New Roman" w:eastAsia="Tahoma" w:hAnsi="Times New Roman"/>
                <w:lang w:val="ru-RU"/>
              </w:rPr>
              <w:lastRenderedPageBreak/>
              <w:t>физической работоспособности, динамики физического развития и физических качеств;</w:t>
            </w:r>
          </w:p>
          <w:p w:rsidR="00C1232B" w:rsidRPr="00AE536A" w:rsidRDefault="00C1232B" w:rsidP="0026033E">
            <w:pPr>
              <w:tabs>
                <w:tab w:val="left" w:pos="246"/>
              </w:tabs>
              <w:ind w:right="27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 xml:space="preserve"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 </w:t>
            </w:r>
          </w:p>
        </w:tc>
      </w:tr>
      <w:tr w:rsidR="00C1232B" w:rsidRPr="00AE536A" w:rsidTr="0026033E">
        <w:trPr>
          <w:trHeight w:val="273"/>
        </w:trPr>
        <w:tc>
          <w:tcPr>
            <w:tcW w:w="1701" w:type="dxa"/>
          </w:tcPr>
          <w:p w:rsidR="00C1232B" w:rsidRPr="00AE536A" w:rsidRDefault="00C1232B" w:rsidP="0026033E">
            <w:pPr>
              <w:jc w:val="both"/>
              <w:rPr>
                <w:rFonts w:ascii="Times New Roman" w:eastAsiaTheme="minorHAnsi" w:hAnsi="Times New Roman"/>
                <w:lang w:val="ru-RU"/>
              </w:rPr>
            </w:pPr>
            <w:r w:rsidRPr="00AE536A">
              <w:rPr>
                <w:rFonts w:ascii="Times New Roman" w:eastAsiaTheme="minorHAnsi" w:hAnsi="Times New Roman"/>
                <w:lang w:val="ru-RU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253" w:type="dxa"/>
          </w:tcPr>
          <w:p w:rsidR="00C1232B" w:rsidRPr="00AE536A" w:rsidRDefault="00C1232B" w:rsidP="0026033E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 xml:space="preserve">- готовность к саморазвитию, самостоятельности и самоопределению; </w:t>
            </w:r>
          </w:p>
          <w:p w:rsidR="00C1232B" w:rsidRPr="00AE536A" w:rsidRDefault="00C1232B" w:rsidP="0026033E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наличие мотивации к обучению и личностному развитию;</w:t>
            </w:r>
          </w:p>
          <w:p w:rsidR="00C1232B" w:rsidRPr="00AE536A" w:rsidRDefault="00C1232B" w:rsidP="0026033E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В части физического воспитания:</w:t>
            </w:r>
          </w:p>
          <w:p w:rsidR="00C1232B" w:rsidRPr="00AE536A" w:rsidRDefault="00C1232B" w:rsidP="0026033E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сформировать здорового и безопасного образа жизни, ответственного отношения к своему здоровью;</w:t>
            </w:r>
          </w:p>
          <w:p w:rsidR="00C1232B" w:rsidRPr="00AE536A" w:rsidRDefault="00C1232B" w:rsidP="0026033E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C1232B" w:rsidRPr="00AE536A" w:rsidRDefault="00C1232B" w:rsidP="0026033E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Овладеть универсальными регулятивными действиями:</w:t>
            </w:r>
          </w:p>
          <w:p w:rsidR="00C1232B" w:rsidRPr="00AE536A" w:rsidRDefault="00C1232B" w:rsidP="0026033E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а) самоорганизации:</w:t>
            </w:r>
          </w:p>
          <w:p w:rsidR="00C1232B" w:rsidRPr="00AE536A" w:rsidRDefault="00C1232B" w:rsidP="0026033E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1232B" w:rsidRPr="00AE536A" w:rsidRDefault="00C1232B" w:rsidP="0026033E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давать оценку новым ситуациям;</w:t>
            </w:r>
          </w:p>
          <w:p w:rsidR="00C1232B" w:rsidRPr="00AE536A" w:rsidRDefault="00C1232B" w:rsidP="0026033E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 xml:space="preserve">- расширять рамки </w:t>
            </w:r>
            <w:r>
              <w:rPr>
                <w:rFonts w:ascii="Times New Roman" w:eastAsia="Tahoma" w:hAnsi="Times New Roman"/>
                <w:lang w:val="ru-RU"/>
              </w:rPr>
              <w:t>учебной дисциплины</w:t>
            </w:r>
            <w:r w:rsidRPr="00AE536A">
              <w:rPr>
                <w:rFonts w:ascii="Times New Roman" w:eastAsia="Tahoma" w:hAnsi="Times New Roman"/>
                <w:lang w:val="ru-RU"/>
              </w:rPr>
              <w:t xml:space="preserve"> на основе личных предпочтений;</w:t>
            </w:r>
          </w:p>
          <w:p w:rsidR="00C1232B" w:rsidRPr="00AE536A" w:rsidRDefault="00C1232B" w:rsidP="0026033E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делать осознанный выбор, аргументировать его, брать ответственность за решение;</w:t>
            </w:r>
          </w:p>
          <w:p w:rsidR="00C1232B" w:rsidRPr="00AE536A" w:rsidRDefault="00C1232B" w:rsidP="0026033E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оценивать приобретенный опыт;</w:t>
            </w:r>
          </w:p>
          <w:p w:rsidR="00C1232B" w:rsidRPr="00AE536A" w:rsidRDefault="00C1232B" w:rsidP="0026033E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способствовать формированию и проявлению широкой эрудиции в различных областях знаний, постоянно повышать свой образовательный и культурный уровень.</w:t>
            </w:r>
          </w:p>
        </w:tc>
        <w:tc>
          <w:tcPr>
            <w:tcW w:w="3827" w:type="dxa"/>
          </w:tcPr>
          <w:p w:rsidR="00C1232B" w:rsidRPr="00AE536A" w:rsidRDefault="00C1232B" w:rsidP="0026033E">
            <w:pPr>
              <w:tabs>
                <w:tab w:val="left" w:pos="246"/>
              </w:tabs>
              <w:ind w:right="27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C1232B" w:rsidRPr="00AE536A" w:rsidRDefault="00C1232B" w:rsidP="0026033E">
            <w:pPr>
              <w:tabs>
                <w:tab w:val="left" w:pos="246"/>
              </w:tabs>
              <w:ind w:right="27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C1232B" w:rsidRPr="00AE536A" w:rsidRDefault="00C1232B" w:rsidP="0026033E">
            <w:pPr>
              <w:tabs>
                <w:tab w:val="left" w:pos="246"/>
              </w:tabs>
              <w:ind w:right="27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C1232B" w:rsidRPr="00AE536A" w:rsidRDefault="00C1232B" w:rsidP="0026033E">
            <w:pPr>
              <w:spacing w:line="225" w:lineRule="auto"/>
              <w:ind w:left="107" w:right="94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C1232B" w:rsidRPr="00AE536A" w:rsidRDefault="00C1232B" w:rsidP="0026033E">
            <w:pPr>
              <w:spacing w:line="225" w:lineRule="auto"/>
              <w:ind w:left="107" w:right="94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владеть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C1232B" w:rsidRPr="00AE536A" w:rsidRDefault="00C1232B" w:rsidP="0026033E">
            <w:pPr>
              <w:spacing w:line="225" w:lineRule="auto"/>
              <w:ind w:left="107" w:right="94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</w:tbl>
    <w:p w:rsidR="00A40321" w:rsidRPr="00A40321" w:rsidRDefault="00A40321" w:rsidP="00A40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1524" w:rsidRPr="002D1804" w:rsidRDefault="00511524" w:rsidP="002D1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1804">
        <w:rPr>
          <w:rFonts w:ascii="Times New Roman" w:hAnsi="Times New Roman"/>
          <w:b/>
          <w:sz w:val="24"/>
          <w:szCs w:val="24"/>
        </w:rPr>
        <w:t xml:space="preserve">1.4. </w:t>
      </w:r>
      <w:r w:rsidR="003B7E38">
        <w:rPr>
          <w:rFonts w:ascii="Times New Roman" w:hAnsi="Times New Roman"/>
          <w:b/>
          <w:sz w:val="24"/>
          <w:szCs w:val="24"/>
        </w:rPr>
        <w:t>К</w:t>
      </w:r>
      <w:r w:rsidRPr="002D1804">
        <w:rPr>
          <w:rFonts w:ascii="Times New Roman" w:hAnsi="Times New Roman"/>
          <w:b/>
          <w:sz w:val="24"/>
          <w:szCs w:val="24"/>
        </w:rPr>
        <w:t>оличество часов на освоение программы дисциплины:</w:t>
      </w:r>
    </w:p>
    <w:p w:rsidR="00511524" w:rsidRPr="00511524" w:rsidRDefault="00511524" w:rsidP="002D1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>максималь</w:t>
      </w:r>
      <w:r w:rsidR="00DB037C">
        <w:rPr>
          <w:rFonts w:ascii="Times New Roman" w:hAnsi="Times New Roman"/>
          <w:sz w:val="24"/>
          <w:szCs w:val="24"/>
        </w:rPr>
        <w:t>н</w:t>
      </w:r>
      <w:r w:rsidR="00C90801">
        <w:rPr>
          <w:rFonts w:ascii="Times New Roman" w:hAnsi="Times New Roman"/>
          <w:sz w:val="24"/>
          <w:szCs w:val="24"/>
        </w:rPr>
        <w:t>ой учебной нагрузки студента 336</w:t>
      </w:r>
      <w:r w:rsidRPr="00511524">
        <w:rPr>
          <w:rFonts w:ascii="Times New Roman" w:hAnsi="Times New Roman"/>
          <w:sz w:val="24"/>
          <w:szCs w:val="24"/>
        </w:rPr>
        <w:t xml:space="preserve"> часов в том числе </w:t>
      </w:r>
    </w:p>
    <w:p w:rsidR="00511524" w:rsidRDefault="00511524" w:rsidP="002D1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>обязательной аудитор</w:t>
      </w:r>
      <w:r w:rsidR="00DB037C">
        <w:rPr>
          <w:rFonts w:ascii="Times New Roman" w:hAnsi="Times New Roman"/>
          <w:sz w:val="24"/>
          <w:szCs w:val="24"/>
        </w:rPr>
        <w:t>н</w:t>
      </w:r>
      <w:r w:rsidR="00C90801">
        <w:rPr>
          <w:rFonts w:ascii="Times New Roman" w:hAnsi="Times New Roman"/>
          <w:sz w:val="24"/>
          <w:szCs w:val="24"/>
        </w:rPr>
        <w:t>ой учебной нагрузки студента 2</w:t>
      </w:r>
      <w:r w:rsidR="004672D5">
        <w:rPr>
          <w:rFonts w:ascii="Times New Roman" w:hAnsi="Times New Roman"/>
          <w:sz w:val="24"/>
          <w:szCs w:val="24"/>
        </w:rPr>
        <w:t xml:space="preserve"> часа</w:t>
      </w:r>
      <w:r w:rsidRPr="00511524">
        <w:rPr>
          <w:rFonts w:ascii="Times New Roman" w:hAnsi="Times New Roman"/>
          <w:sz w:val="24"/>
          <w:szCs w:val="24"/>
        </w:rPr>
        <w:t>;</w:t>
      </w:r>
    </w:p>
    <w:p w:rsidR="00DC5971" w:rsidRPr="00AD4DD0" w:rsidRDefault="00DC5971" w:rsidP="00DC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D4DD0">
        <w:rPr>
          <w:rFonts w:ascii="Times New Roman" w:eastAsia="Times New Roman" w:hAnsi="Times New Roman"/>
          <w:sz w:val="24"/>
          <w:szCs w:val="24"/>
        </w:rPr>
        <w:t>самостоятельной работы студента</w:t>
      </w:r>
      <w:r w:rsidR="00C90801">
        <w:rPr>
          <w:rFonts w:ascii="Times New Roman" w:eastAsia="Times New Roman" w:hAnsi="Times New Roman"/>
          <w:sz w:val="24"/>
          <w:szCs w:val="24"/>
        </w:rPr>
        <w:t xml:space="preserve"> 334</w:t>
      </w:r>
      <w:r w:rsidR="00C763E7">
        <w:rPr>
          <w:rFonts w:ascii="Times New Roman" w:eastAsia="Times New Roman" w:hAnsi="Times New Roman"/>
          <w:sz w:val="24"/>
          <w:szCs w:val="24"/>
        </w:rPr>
        <w:t xml:space="preserve"> </w:t>
      </w:r>
      <w:r w:rsidRPr="00AD4DD0">
        <w:rPr>
          <w:rFonts w:ascii="Times New Roman" w:eastAsia="Times New Roman" w:hAnsi="Times New Roman"/>
          <w:sz w:val="24"/>
          <w:szCs w:val="24"/>
        </w:rPr>
        <w:t>часов.</w:t>
      </w:r>
    </w:p>
    <w:p w:rsidR="00730CB0" w:rsidRDefault="00730CB0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0781" w:rsidRDefault="00B20781" w:rsidP="00730C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B20781" w:rsidRDefault="00B20781" w:rsidP="00B2078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20781" w:rsidRPr="00AC274D" w:rsidRDefault="00B20781" w:rsidP="00B2078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B20781" w:rsidTr="00AC274D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B20781" w:rsidP="005115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B20781" w:rsidP="00511524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20781" w:rsidTr="00AC274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B20781" w:rsidP="0051152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C90801" w:rsidP="00511524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336</w:t>
            </w:r>
          </w:p>
        </w:tc>
      </w:tr>
      <w:tr w:rsidR="00B20781" w:rsidTr="00C53662">
        <w:trPr>
          <w:trHeight w:val="349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B20781" w:rsidP="005115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C90801" w:rsidP="00511524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53662" w:rsidTr="00714305">
        <w:trPr>
          <w:trHeight w:val="424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3662" w:rsidRPr="00A47703" w:rsidRDefault="00714305" w:rsidP="00714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7703">
              <w:rPr>
                <w:rFonts w:ascii="Times New Roman" w:eastAsia="Times New Roman" w:hAnsi="Times New Roman"/>
                <w:b/>
                <w:sz w:val="24"/>
                <w:szCs w:val="24"/>
              </w:rPr>
              <w:t>Самостоятельной работы студента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3662" w:rsidRPr="00A47703" w:rsidRDefault="00C90801" w:rsidP="0051152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334</w:t>
            </w:r>
          </w:p>
        </w:tc>
      </w:tr>
      <w:tr w:rsidR="00DC5971" w:rsidTr="00AC274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971" w:rsidRDefault="00DC5971" w:rsidP="0051152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971" w:rsidRDefault="00DC5971" w:rsidP="0051152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781" w:rsidTr="00AC274D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C763E7" w:rsidP="00727B88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</w:t>
            </w:r>
            <w:r w:rsidR="00B2078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аттестация</w:t>
            </w:r>
            <w:r w:rsidR="00727B88">
              <w:rPr>
                <w:rFonts w:ascii="Times New Roman" w:hAnsi="Times New Roman"/>
                <w:iCs/>
                <w:sz w:val="24"/>
                <w:szCs w:val="24"/>
              </w:rPr>
              <w:t xml:space="preserve"> в форме </w:t>
            </w:r>
            <w:r w:rsidR="00B20781">
              <w:rPr>
                <w:rFonts w:ascii="Times New Roman" w:hAnsi="Times New Roman"/>
                <w:iCs/>
                <w:sz w:val="24"/>
                <w:szCs w:val="24"/>
              </w:rPr>
              <w:t xml:space="preserve">зачёта </w:t>
            </w:r>
          </w:p>
        </w:tc>
      </w:tr>
    </w:tbl>
    <w:p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622B" w:rsidRDefault="0086622B" w:rsidP="00B20781">
      <w:pPr>
        <w:spacing w:after="0"/>
        <w:jc w:val="both"/>
        <w:rPr>
          <w:rFonts w:ascii="Times New Roman" w:hAnsi="Times New Roman"/>
          <w:sz w:val="24"/>
          <w:szCs w:val="24"/>
        </w:rPr>
        <w:sectPr w:rsidR="0086622B" w:rsidSect="004D11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622B" w:rsidRPr="00755641" w:rsidRDefault="0086622B" w:rsidP="0086622B">
      <w:pPr>
        <w:keepNext/>
        <w:keepLine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5641">
        <w:rPr>
          <w:rFonts w:ascii="Times New Roman" w:hAnsi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Pr="00755641">
        <w:rPr>
          <w:rFonts w:ascii="Times New Roman" w:hAnsi="Times New Roman"/>
          <w:b/>
          <w:sz w:val="24"/>
          <w:szCs w:val="24"/>
        </w:rPr>
        <w:t>Физическая культура</w:t>
      </w:r>
    </w:p>
    <w:p w:rsidR="004672D5" w:rsidRPr="00AD4DD0" w:rsidRDefault="00C127A2" w:rsidP="004672D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ar-SA"/>
        </w:rPr>
      </w:pPr>
      <w:r w:rsidRPr="00CC6AE6">
        <w:rPr>
          <w:rFonts w:ascii="Times New Roman" w:hAnsi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:rsidR="0086622B" w:rsidRPr="00755641" w:rsidRDefault="0086622B" w:rsidP="0086622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91"/>
        <w:gridCol w:w="1134"/>
        <w:gridCol w:w="8647"/>
        <w:gridCol w:w="992"/>
        <w:gridCol w:w="1276"/>
      </w:tblGrid>
      <w:tr w:rsidR="000017F1" w:rsidRPr="00AE1F15" w:rsidTr="00253913">
        <w:trPr>
          <w:trHeight w:val="583"/>
        </w:trPr>
        <w:tc>
          <w:tcPr>
            <w:tcW w:w="3191" w:type="dxa"/>
          </w:tcPr>
          <w:p w:rsidR="000017F1" w:rsidRPr="00AE1F15" w:rsidRDefault="003E2503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0017F1" w:rsidRPr="00AE1F15" w:rsidRDefault="003E2503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8647" w:type="dxa"/>
          </w:tcPr>
          <w:p w:rsidR="000017F1" w:rsidRPr="00AE1F15" w:rsidRDefault="00B97007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студентов</w:t>
            </w:r>
          </w:p>
        </w:tc>
        <w:tc>
          <w:tcPr>
            <w:tcW w:w="992" w:type="dxa"/>
          </w:tcPr>
          <w:p w:rsidR="000017F1" w:rsidRPr="00AE1F15" w:rsidRDefault="00B97007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</w:tcPr>
          <w:p w:rsidR="000017F1" w:rsidRPr="00AE1F15" w:rsidRDefault="00B97007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0017F1" w:rsidRPr="00AE1F15" w:rsidTr="00253913">
        <w:trPr>
          <w:trHeight w:val="406"/>
        </w:trPr>
        <w:tc>
          <w:tcPr>
            <w:tcW w:w="3191" w:type="dxa"/>
            <w:vAlign w:val="center"/>
          </w:tcPr>
          <w:p w:rsidR="000017F1" w:rsidRPr="00AE1F15" w:rsidRDefault="000017F1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017F1" w:rsidRPr="00AE1F15" w:rsidRDefault="000017F1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2</w:t>
            </w:r>
          </w:p>
        </w:tc>
        <w:tc>
          <w:tcPr>
            <w:tcW w:w="8647" w:type="dxa"/>
            <w:vAlign w:val="center"/>
          </w:tcPr>
          <w:p w:rsidR="000017F1" w:rsidRPr="00AE1F15" w:rsidRDefault="000017F1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0017F1" w:rsidRPr="00AE1F15" w:rsidRDefault="00AE1F15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0017F1" w:rsidRPr="00AE1F15" w:rsidRDefault="00AE1F15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5</w:t>
            </w:r>
          </w:p>
        </w:tc>
      </w:tr>
      <w:tr w:rsidR="00871839" w:rsidRPr="00AE1F15" w:rsidTr="00253913">
        <w:trPr>
          <w:trHeight w:val="642"/>
        </w:trPr>
        <w:tc>
          <w:tcPr>
            <w:tcW w:w="3191" w:type="dxa"/>
          </w:tcPr>
          <w:p w:rsidR="00871839" w:rsidRDefault="00871839" w:rsidP="00CF55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Раздел 1.</w:t>
            </w:r>
          </w:p>
          <w:p w:rsidR="00871839" w:rsidRPr="00AE1F15" w:rsidRDefault="00871839" w:rsidP="00CF55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sz w:val="24"/>
                <w:szCs w:val="24"/>
              </w:rPr>
              <w:t>Научно-методические основы формирования физической культуры личности</w:t>
            </w:r>
            <w:r w:rsidR="0046549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71839" w:rsidRPr="00AE1F15" w:rsidRDefault="00871839" w:rsidP="00CF55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647" w:type="dxa"/>
          </w:tcPr>
          <w:p w:rsidR="00871839" w:rsidRPr="00AE1F15" w:rsidRDefault="00871839" w:rsidP="00CF55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71839" w:rsidRPr="00AE1F15" w:rsidRDefault="00871839" w:rsidP="003609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71839" w:rsidRPr="00AE1F15" w:rsidRDefault="00871839" w:rsidP="003609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B10915" w:rsidRPr="00AE1F15" w:rsidTr="00253913">
        <w:trPr>
          <w:trHeight w:val="1745"/>
        </w:trPr>
        <w:tc>
          <w:tcPr>
            <w:tcW w:w="3191" w:type="dxa"/>
            <w:vMerge w:val="restart"/>
          </w:tcPr>
          <w:p w:rsidR="00B10915" w:rsidRPr="00AE1F15" w:rsidRDefault="00B10915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1.1</w:t>
            </w:r>
          </w:p>
          <w:p w:rsidR="00B10915" w:rsidRPr="00AB5E09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B5E09">
              <w:rPr>
                <w:rFonts w:ascii="Times New Roman" w:hAnsi="Times New Roman"/>
                <w:b/>
                <w:sz w:val="24"/>
                <w:szCs w:val="24"/>
              </w:rPr>
              <w:t>Общекультурное и социальное значение физической культуры. Здоровый образ жизни.</w:t>
            </w:r>
          </w:p>
        </w:tc>
        <w:tc>
          <w:tcPr>
            <w:tcW w:w="1134" w:type="dxa"/>
            <w:vMerge w:val="restart"/>
            <w:vAlign w:val="center"/>
          </w:tcPr>
          <w:p w:rsidR="00B10915" w:rsidRPr="00AE1F15" w:rsidRDefault="00B10915" w:rsidP="00A71C00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1-2</w:t>
            </w:r>
          </w:p>
        </w:tc>
        <w:tc>
          <w:tcPr>
            <w:tcW w:w="8647" w:type="dxa"/>
            <w:vMerge w:val="restart"/>
          </w:tcPr>
          <w:p w:rsidR="00B10915" w:rsidRDefault="00B10915" w:rsidP="00A71C00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B7E3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Установочные занятия. </w:t>
            </w:r>
          </w:p>
          <w:p w:rsidR="00B10915" w:rsidRDefault="00B10915" w:rsidP="00A71C00">
            <w:pPr>
              <w:pStyle w:val="2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28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Физическая культура и спорт как социальные явления, как явления культуры. </w:t>
            </w:r>
            <w:r w:rsidRPr="003125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Физическая культура личности человека, физическое развитие, физическое воспитание, физическая подготовка и подготовленность, самовоспитание. Сущность и ценности физической культуры. Влияние занятий физическими упражнениями на достижение человеком жизненного успеха. Дисциплина «Физическая культура» в системе среднего профессионального образования. </w:t>
            </w:r>
          </w:p>
          <w:p w:rsidR="00B10915" w:rsidRDefault="00B10915" w:rsidP="00A71C00">
            <w:pPr>
              <w:pStyle w:val="2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28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Социально-биологические основы физической культуры.</w:t>
            </w:r>
            <w:r w:rsidRPr="003125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Характеристика изменений, происходящих в организме человека под воздействием выполнения физических упражнений, в процессе регулярных занятий. Эффекты физических упражнений. Нагрузка и отдых в процессе выполнения упражнений. Характеристика некоторых состояний организма: разминка, врабатывание, утомление, восстановление.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</w:t>
            </w:r>
          </w:p>
          <w:p w:rsidR="00B10915" w:rsidRPr="00312588" w:rsidRDefault="00B10915" w:rsidP="00A71C00">
            <w:pPr>
              <w:pStyle w:val="23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1428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Основы здорового образа и стиля жизни</w:t>
            </w:r>
            <w:r w:rsidRPr="003125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3125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Здоровье человека как ценность и как фактор достижения жизненного успеха. Совокупность факторов, определяющих состояние здоровья. Роль регулярных занятий физическими упражнениями в формировании и поддержании здоровья. Компоненты здорового образа жизни. Роль и место физической культуры и спорта в формировании здорового образа и стиля жизни. Двигательная активность человека, её влияние на основные органы и системы организма. Норма двигательной активности, гиподинамия и гипокинезия. Оценка двигательной активности человека и формирование </w:t>
            </w:r>
            <w:r w:rsidRPr="003125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оптимальной двигательной активности в зависимости от образа жизни человека. Формы занятий физическими упражнениями в режиме дня и их влияние на здоровье. Коррекция индивидуальных нарушений здоровья, в том числе, возникающих в процессе профессиональной деятельности, средствами физического воспитания. </w:t>
            </w:r>
            <w:r w:rsidRPr="00312588">
              <w:rPr>
                <w:rFonts w:ascii="Times New Roman" w:hAnsi="Times New Roman" w:cs="Times New Roman"/>
                <w:sz w:val="24"/>
                <w:szCs w:val="24"/>
              </w:rPr>
              <w:t>Пропорциитела, коррекциямассытеласредствамифизическоговоспитания.</w:t>
            </w:r>
          </w:p>
        </w:tc>
        <w:tc>
          <w:tcPr>
            <w:tcW w:w="992" w:type="dxa"/>
            <w:vMerge w:val="restart"/>
            <w:vAlign w:val="center"/>
          </w:tcPr>
          <w:p w:rsidR="00B10915" w:rsidRPr="00AE1F15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Cs/>
                <w:caps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B10915" w:rsidRPr="00AE1F15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</w:t>
            </w:r>
          </w:p>
        </w:tc>
      </w:tr>
      <w:tr w:rsidR="00B10915" w:rsidRPr="00AE1F15" w:rsidTr="00253913">
        <w:trPr>
          <w:trHeight w:val="1745"/>
        </w:trPr>
        <w:tc>
          <w:tcPr>
            <w:tcW w:w="3191" w:type="dxa"/>
            <w:vMerge/>
          </w:tcPr>
          <w:p w:rsidR="00B10915" w:rsidRPr="00AE1F15" w:rsidRDefault="00B10915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  <w:vAlign w:val="center"/>
          </w:tcPr>
          <w:p w:rsidR="00B10915" w:rsidRDefault="00B10915" w:rsidP="00A71C00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vMerge/>
          </w:tcPr>
          <w:p w:rsidR="00B10915" w:rsidRPr="008E2D08" w:rsidRDefault="00B10915" w:rsidP="00A71C00">
            <w:pPr>
              <w:pStyle w:val="23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B10915" w:rsidRPr="00AE1F15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10915" w:rsidRPr="00AE1F15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</w:t>
            </w:r>
          </w:p>
        </w:tc>
      </w:tr>
      <w:tr w:rsidR="006E0FB6" w:rsidRPr="00AE1F15" w:rsidTr="00253913">
        <w:trPr>
          <w:trHeight w:val="648"/>
        </w:trPr>
        <w:tc>
          <w:tcPr>
            <w:tcW w:w="3191" w:type="dxa"/>
          </w:tcPr>
          <w:p w:rsidR="006E0FB6" w:rsidRDefault="006E0FB6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Раздел 2.</w:t>
            </w:r>
          </w:p>
          <w:p w:rsidR="006E0FB6" w:rsidRDefault="00465491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Align w:val="center"/>
          </w:tcPr>
          <w:p w:rsidR="006E0FB6" w:rsidRPr="00A47BCF" w:rsidRDefault="006E0FB6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:rsidR="006E0FB6" w:rsidRPr="00A47BCF" w:rsidRDefault="006E0FB6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E0FB6" w:rsidRPr="00A47BCF" w:rsidRDefault="006E0FB6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E0FB6" w:rsidRPr="00A47BCF" w:rsidRDefault="006E0FB6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322"/>
        </w:trPr>
        <w:tc>
          <w:tcPr>
            <w:tcW w:w="3191" w:type="dxa"/>
            <w:vMerge w:val="restart"/>
          </w:tcPr>
          <w:p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:rsidR="000120CB" w:rsidRPr="0012263B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12263B">
              <w:rPr>
                <w:rFonts w:ascii="Times New Roman" w:hAnsi="Times New Roman"/>
                <w:b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9781" w:type="dxa"/>
            <w:gridSpan w:val="2"/>
            <w:vAlign w:val="center"/>
          </w:tcPr>
          <w:p w:rsidR="000120CB" w:rsidRPr="00CB72C3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B7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построений, перес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троений, различных видов ходьбы.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:rsidR="000120CB" w:rsidRPr="00AE1F15" w:rsidRDefault="0025391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3</w:t>
            </w:r>
          </w:p>
        </w:tc>
      </w:tr>
      <w:tr w:rsidR="000120CB" w:rsidRPr="00AE1F15" w:rsidTr="00A71C00">
        <w:trPr>
          <w:trHeight w:val="511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CB7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еговых и прыжковых упражнений, комплексов обще развивающих упражнений, в том числе, в парах, с предметами.</w:t>
            </w:r>
          </w:p>
        </w:tc>
        <w:tc>
          <w:tcPr>
            <w:tcW w:w="992" w:type="dxa"/>
            <w:vAlign w:val="center"/>
          </w:tcPr>
          <w:p w:rsidR="000120CB" w:rsidRPr="00AE1F15" w:rsidRDefault="0089485D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510"/>
        </w:trPr>
        <w:tc>
          <w:tcPr>
            <w:tcW w:w="3191" w:type="dxa"/>
          </w:tcPr>
          <w:p w:rsidR="00253913" w:rsidRDefault="00253913" w:rsidP="00A71C00">
            <w:pPr>
              <w:pStyle w:val="TableParagraph"/>
              <w:ind w:right="11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2.2.</w:t>
            </w:r>
          </w:p>
          <w:p w:rsidR="000120CB" w:rsidRPr="007450DF" w:rsidRDefault="000120CB" w:rsidP="00A71C00">
            <w:pPr>
              <w:pStyle w:val="TableParagraph"/>
              <w:ind w:right="114"/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ru-RU"/>
              </w:rPr>
            </w:pPr>
            <w:r w:rsidRPr="00D457B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Спортивные игры</w:t>
            </w:r>
          </w:p>
        </w:tc>
        <w:tc>
          <w:tcPr>
            <w:tcW w:w="10773" w:type="dxa"/>
            <w:gridSpan w:val="3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201"/>
        </w:trPr>
        <w:tc>
          <w:tcPr>
            <w:tcW w:w="3191" w:type="dxa"/>
            <w:vMerge w:val="restart"/>
          </w:tcPr>
          <w:p w:rsidR="000120CB" w:rsidRDefault="000120CB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Волейбол.</w:t>
            </w: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B7B64">
              <w:rPr>
                <w:rFonts w:ascii="Times New Roman" w:hAnsi="Times New Roman"/>
                <w:sz w:val="24"/>
                <w:szCs w:val="24"/>
                <w:lang w:val="ru-RU"/>
              </w:rPr>
              <w:t>Стойки в волейболе.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191"/>
        </w:trPr>
        <w:tc>
          <w:tcPr>
            <w:tcW w:w="3191" w:type="dxa"/>
            <w:vMerge/>
          </w:tcPr>
          <w:p w:rsidR="000120CB" w:rsidRDefault="000120CB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450DF">
              <w:rPr>
                <w:rFonts w:ascii="Times New Roman" w:hAnsi="Times New Roman"/>
                <w:sz w:val="24"/>
                <w:szCs w:val="24"/>
                <w:lang w:val="ru-RU"/>
              </w:rPr>
              <w:t>Пер</w:t>
            </w:r>
            <w:r w:rsidRPr="00AE1F15">
              <w:rPr>
                <w:rFonts w:ascii="Times New Roman" w:hAnsi="Times New Roman"/>
                <w:sz w:val="24"/>
                <w:szCs w:val="24"/>
              </w:rPr>
              <w:t>емещенияпоплощадке.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323"/>
        </w:trPr>
        <w:tc>
          <w:tcPr>
            <w:tcW w:w="3191" w:type="dxa"/>
            <w:vMerge/>
          </w:tcPr>
          <w:p w:rsidR="000120CB" w:rsidRDefault="000120CB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7AE5">
              <w:rPr>
                <w:rFonts w:ascii="Times New Roman" w:hAnsi="Times New Roman"/>
                <w:sz w:val="24"/>
                <w:szCs w:val="24"/>
                <w:lang w:val="ru-RU"/>
              </w:rPr>
              <w:t>Подача мяча: нижняя прямая, нижняя боковая, верхняя прямая, верхняя боковая.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293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Приеммяча. Передачимяча.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20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Нападающие удары. Блокирование нападающего удара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20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pStyle w:val="2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Страховка у сетки. Расстановка игроков.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20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tabs>
                <w:tab w:val="left" w:pos="-19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Тактика игры в защите и нападении.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528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pStyle w:val="2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Индивидуальные действия игроков с мячом, без мяча. Взаимодействие игроков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20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tabs>
                <w:tab w:val="left" w:pos="-19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Учебная игра.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351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tabs>
                <w:tab w:val="left" w:pos="-19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AD4DD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еферативное сообщение «</w:t>
            </w:r>
            <w:r w:rsidRPr="00AD4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Обучение и совершенствование индивидуальных действий»</w:t>
            </w:r>
          </w:p>
        </w:tc>
        <w:tc>
          <w:tcPr>
            <w:tcW w:w="992" w:type="dxa"/>
            <w:vAlign w:val="center"/>
          </w:tcPr>
          <w:p w:rsidR="000120CB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360"/>
        </w:trPr>
        <w:tc>
          <w:tcPr>
            <w:tcW w:w="3191" w:type="dxa"/>
            <w:vMerge w:val="restart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sz w:val="24"/>
                <w:szCs w:val="24"/>
              </w:rPr>
              <w:t>Баскетбол.</w:t>
            </w: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tabs>
                <w:tab w:val="left" w:pos="-19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 xml:space="preserve">Перемещение по площадке. 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0120CB" w:rsidRPr="00AE1F15" w:rsidRDefault="0025391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</w:tr>
      <w:tr w:rsidR="000120CB" w:rsidRPr="00AE1F15" w:rsidTr="00A71C00">
        <w:trPr>
          <w:trHeight w:val="267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Ведениемяча.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257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Ловля мяча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 п</w:t>
            </w: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>ередача мяча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276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546A33" w:rsidRDefault="000120CB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>Броски мяча по кольцу с места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движении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прыжком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274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Тактика игры в нападении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защите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419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Индивидуальные действия игрока без мяча и с мячом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270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546A33" w:rsidRDefault="000120CB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>Групповые и командные действия игроков.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273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0349C7" w:rsidRDefault="000120CB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Учебная </w:t>
            </w:r>
            <w:r w:rsidRPr="000349C7">
              <w:rPr>
                <w:rFonts w:ascii="Times New Roman" w:hAnsi="Times New Roman"/>
                <w:sz w:val="24"/>
                <w:szCs w:val="24"/>
                <w:lang w:val="ru-RU"/>
              </w:rPr>
              <w:t>игра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BB7357" w:rsidRPr="00AE1F15" w:rsidTr="00253913">
        <w:trPr>
          <w:trHeight w:val="419"/>
        </w:trPr>
        <w:tc>
          <w:tcPr>
            <w:tcW w:w="3191" w:type="dxa"/>
          </w:tcPr>
          <w:p w:rsidR="00BB7357" w:rsidRDefault="00BB7357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BB7357" w:rsidRPr="00BB7357" w:rsidRDefault="000120CB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="00BB7357" w:rsidRPr="00BB735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еферативное сообщение «</w:t>
            </w:r>
            <w:r w:rsidR="00BB7357" w:rsidRPr="00BB73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Обучение и совершенствование индивидуальных действий»  </w:t>
            </w:r>
          </w:p>
        </w:tc>
        <w:tc>
          <w:tcPr>
            <w:tcW w:w="992" w:type="dxa"/>
            <w:vAlign w:val="center"/>
          </w:tcPr>
          <w:p w:rsidR="00BB7357" w:rsidRDefault="0087532C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BB7357" w:rsidRPr="00AE1F15" w:rsidRDefault="00BB7357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 w:val="restart"/>
          </w:tcPr>
          <w:p w:rsidR="00023B33" w:rsidRPr="00AE1F15" w:rsidRDefault="00253913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2.3</w:t>
            </w:r>
            <w:r w:rsidR="00023B33" w:rsidRPr="00AE1F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:rsidR="00023B33" w:rsidRPr="00AE1F15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/>
                <w:b/>
                <w:sz w:val="24"/>
                <w:szCs w:val="24"/>
              </w:rPr>
              <w:t>Легкаяатлетика</w:t>
            </w: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Высокий, средний, низкий старты.</w:t>
            </w:r>
          </w:p>
        </w:tc>
        <w:tc>
          <w:tcPr>
            <w:tcW w:w="992" w:type="dxa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023B33" w:rsidRPr="00AE1F15" w:rsidRDefault="0025391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/>
          </w:tcPr>
          <w:p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 xml:space="preserve">Бег </w:t>
            </w:r>
            <w:r>
              <w:rPr>
                <w:rFonts w:ascii="Times New Roman" w:hAnsi="Times New Roman"/>
                <w:sz w:val="24"/>
                <w:szCs w:val="24"/>
              </w:rPr>
              <w:t>на короткие дистанции</w:t>
            </w:r>
          </w:p>
        </w:tc>
        <w:tc>
          <w:tcPr>
            <w:tcW w:w="992" w:type="dxa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/>
          </w:tcPr>
          <w:p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длинные дистанции</w:t>
            </w:r>
          </w:p>
        </w:tc>
        <w:tc>
          <w:tcPr>
            <w:tcW w:w="992" w:type="dxa"/>
            <w:vAlign w:val="center"/>
          </w:tcPr>
          <w:p w:rsidR="00023B33" w:rsidRPr="00AE1F15" w:rsidRDefault="0089485D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/>
          </w:tcPr>
          <w:p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Эстафетный бег 4х100м.</w:t>
            </w:r>
          </w:p>
        </w:tc>
        <w:tc>
          <w:tcPr>
            <w:tcW w:w="992" w:type="dxa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/>
          </w:tcPr>
          <w:p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Эстафетный бег4х400м.</w:t>
            </w:r>
          </w:p>
        </w:tc>
        <w:tc>
          <w:tcPr>
            <w:tcW w:w="992" w:type="dxa"/>
            <w:vAlign w:val="center"/>
          </w:tcPr>
          <w:p w:rsidR="00023B33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/>
          </w:tcPr>
          <w:p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Прыжок в длину способом «согнув ноги».</w:t>
            </w:r>
          </w:p>
        </w:tc>
        <w:tc>
          <w:tcPr>
            <w:tcW w:w="992" w:type="dxa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/>
          </w:tcPr>
          <w:p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Спортивная ходьба.</w:t>
            </w:r>
          </w:p>
        </w:tc>
        <w:tc>
          <w:tcPr>
            <w:tcW w:w="992" w:type="dxa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A71C00">
        <w:trPr>
          <w:trHeight w:val="251"/>
        </w:trPr>
        <w:tc>
          <w:tcPr>
            <w:tcW w:w="3191" w:type="dxa"/>
            <w:vMerge/>
          </w:tcPr>
          <w:p w:rsidR="00023B33" w:rsidRDefault="00023B33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Default="00023B33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Cs/>
                <w:sz w:val="24"/>
                <w:szCs w:val="24"/>
              </w:rPr>
              <w:t>Бег по пересечённой местности.</w:t>
            </w:r>
          </w:p>
        </w:tc>
        <w:tc>
          <w:tcPr>
            <w:tcW w:w="992" w:type="dxa"/>
            <w:vAlign w:val="center"/>
          </w:tcPr>
          <w:p w:rsidR="00023B33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55"/>
        </w:trPr>
        <w:tc>
          <w:tcPr>
            <w:tcW w:w="3191" w:type="dxa"/>
            <w:vMerge w:val="restart"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2.4</w:t>
            </w:r>
            <w:r w:rsidRPr="008D0407">
              <w:rPr>
                <w:rFonts w:ascii="Times New Roman" w:hAnsi="Times New Roman"/>
                <w:b/>
                <w:sz w:val="24"/>
                <w:szCs w:val="24"/>
              </w:rPr>
              <w:t>. Профессионально- прикладная физическая подготовка (ППФП)</w:t>
            </w:r>
          </w:p>
        </w:tc>
        <w:tc>
          <w:tcPr>
            <w:tcW w:w="9781" w:type="dxa"/>
            <w:gridSpan w:val="2"/>
            <w:vAlign w:val="center"/>
          </w:tcPr>
          <w:p w:rsidR="00A71C00" w:rsidRPr="0032107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1074">
              <w:rPr>
                <w:rFonts w:ascii="Times New Roman" w:hAnsi="Times New Roman"/>
                <w:sz w:val="24"/>
                <w:szCs w:val="24"/>
                <w:lang w:val="ru-RU"/>
              </w:rPr>
              <w:t>Упражнения на развитие мышц спины через гимнастические упражнения.</w:t>
            </w:r>
          </w:p>
        </w:tc>
        <w:tc>
          <w:tcPr>
            <w:tcW w:w="992" w:type="dxa"/>
            <w:vAlign w:val="center"/>
          </w:tcPr>
          <w:p w:rsidR="00A71C00" w:rsidRPr="00AE1F15" w:rsidRDefault="000702C2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:rsidR="000702C2" w:rsidRDefault="000702C2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  <w:p w:rsidR="00A71C00" w:rsidRPr="00AE1F15" w:rsidRDefault="00A71C00" w:rsidP="00070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</w:tr>
      <w:tr w:rsidR="00A71C00" w:rsidRPr="00AE1F15" w:rsidTr="00A71C00">
        <w:trPr>
          <w:trHeight w:val="277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CDD">
              <w:rPr>
                <w:rFonts w:ascii="Times New Roman" w:hAnsi="Times New Roman"/>
                <w:sz w:val="24"/>
                <w:szCs w:val="24"/>
              </w:rPr>
              <w:t>Круговаятренировка</w:t>
            </w:r>
          </w:p>
        </w:tc>
        <w:tc>
          <w:tcPr>
            <w:tcW w:w="992" w:type="dxa"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67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013B81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3B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Упражнения на развитие мышц ног </w:t>
            </w:r>
            <w:proofErr w:type="gramStart"/>
            <w:r w:rsidRPr="00013B81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proofErr w:type="gramEnd"/>
            <w:r w:rsidRPr="00013B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средств прыжков через скакалку.</w:t>
            </w:r>
          </w:p>
        </w:tc>
        <w:tc>
          <w:tcPr>
            <w:tcW w:w="992" w:type="dxa"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71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CDD">
              <w:rPr>
                <w:rFonts w:ascii="Times New Roman" w:hAnsi="Times New Roman"/>
                <w:sz w:val="24"/>
                <w:szCs w:val="24"/>
              </w:rPr>
              <w:t>Игра в настольныйтеннис</w:t>
            </w:r>
          </w:p>
        </w:tc>
        <w:tc>
          <w:tcPr>
            <w:tcW w:w="992" w:type="dxa"/>
            <w:vAlign w:val="center"/>
          </w:tcPr>
          <w:p w:rsidR="00A71C00" w:rsidRPr="00AE1F15" w:rsidRDefault="000702C2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29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857D42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7D42">
              <w:rPr>
                <w:rFonts w:ascii="Times New Roman" w:hAnsi="Times New Roman"/>
                <w:sz w:val="24"/>
                <w:szCs w:val="24"/>
                <w:lang w:val="ru-RU"/>
              </w:rPr>
              <w:t>Развитие координации движений, через игру волейбол</w:t>
            </w:r>
          </w:p>
        </w:tc>
        <w:tc>
          <w:tcPr>
            <w:tcW w:w="992" w:type="dxa"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33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CDD">
              <w:rPr>
                <w:rFonts w:ascii="Times New Roman" w:hAnsi="Times New Roman"/>
                <w:sz w:val="24"/>
                <w:szCs w:val="24"/>
              </w:rPr>
              <w:t>Силовыеупражненияобщеговоздействия</w:t>
            </w:r>
          </w:p>
        </w:tc>
        <w:tc>
          <w:tcPr>
            <w:tcW w:w="992" w:type="dxa"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37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Упражнения для развития ловкости</w:t>
            </w:r>
          </w:p>
        </w:tc>
        <w:tc>
          <w:tcPr>
            <w:tcW w:w="992" w:type="dxa"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27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7796">
              <w:rPr>
                <w:rFonts w:ascii="Times New Roman" w:hAnsi="Times New Roman"/>
                <w:sz w:val="24"/>
                <w:szCs w:val="24"/>
              </w:rPr>
              <w:t>Упражнениянасовершенствованиебыстроты</w:t>
            </w:r>
          </w:p>
        </w:tc>
        <w:tc>
          <w:tcPr>
            <w:tcW w:w="992" w:type="dxa"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35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3307">
              <w:rPr>
                <w:rFonts w:ascii="Times New Roman" w:hAnsi="Times New Roman"/>
                <w:sz w:val="24"/>
                <w:szCs w:val="24"/>
                <w:lang w:val="ru-RU"/>
              </w:rPr>
              <w:t>ОРУ специальные (комплексы повышенной трудности)</w:t>
            </w:r>
          </w:p>
        </w:tc>
        <w:tc>
          <w:tcPr>
            <w:tcW w:w="992" w:type="dxa"/>
            <w:vAlign w:val="center"/>
          </w:tcPr>
          <w:p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253913">
        <w:trPr>
          <w:trHeight w:val="289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0B6438">
              <w:rPr>
                <w:rFonts w:ascii="Times New Roman" w:hAnsi="Times New Roman"/>
                <w:sz w:val="24"/>
                <w:szCs w:val="24"/>
                <w:lang w:val="ru-RU"/>
              </w:rPr>
              <w:t>однят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ие туловища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положения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лежа 5</w:t>
            </w:r>
            <w:r w:rsidRPr="000B6438">
              <w:rPr>
                <w:rFonts w:ascii="Times New Roman" w:hAnsi="Times New Roman"/>
                <w:sz w:val="24"/>
                <w:szCs w:val="24"/>
                <w:lang w:val="ru-RU"/>
              </w:rPr>
              <w:t>х10</w:t>
            </w:r>
          </w:p>
        </w:tc>
        <w:tc>
          <w:tcPr>
            <w:tcW w:w="992" w:type="dxa"/>
            <w:vAlign w:val="center"/>
          </w:tcPr>
          <w:p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253913">
        <w:trPr>
          <w:trHeight w:val="289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Default="00A71C00" w:rsidP="00A71C0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7E8">
              <w:rPr>
                <w:rFonts w:ascii="Times New Roman" w:hAnsi="Times New Roman"/>
                <w:sz w:val="24"/>
                <w:szCs w:val="24"/>
              </w:rPr>
              <w:t>Упражнения на перекладине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567E8">
              <w:rPr>
                <w:rFonts w:ascii="Times New Roman" w:hAnsi="Times New Roman"/>
                <w:sz w:val="24"/>
                <w:szCs w:val="24"/>
              </w:rPr>
              <w:t>Подъем переворот, вис</w:t>
            </w:r>
          </w:p>
        </w:tc>
        <w:tc>
          <w:tcPr>
            <w:tcW w:w="992" w:type="dxa"/>
            <w:vAlign w:val="center"/>
          </w:tcPr>
          <w:p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15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253913">
        <w:trPr>
          <w:trHeight w:val="289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A71C00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1C00">
              <w:rPr>
                <w:rFonts w:ascii="Times New Roman" w:hAnsi="Times New Roman"/>
                <w:sz w:val="24"/>
                <w:szCs w:val="24"/>
                <w:lang w:val="ru-RU"/>
              </w:rPr>
              <w:t>Развитие  прямой и косой мышцы живота, трицепс, бицепс</w:t>
            </w:r>
          </w:p>
        </w:tc>
        <w:tc>
          <w:tcPr>
            <w:tcW w:w="992" w:type="dxa"/>
            <w:vAlign w:val="center"/>
          </w:tcPr>
          <w:p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15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253913">
        <w:trPr>
          <w:trHeight w:val="289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A71C00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A71C00">
              <w:rPr>
                <w:rFonts w:ascii="Times New Roman" w:hAnsi="Times New Roman"/>
                <w:sz w:val="24"/>
                <w:szCs w:val="24"/>
                <w:lang w:val="ru-RU"/>
              </w:rPr>
              <w:t>пециальные упражнения для работы мышц спины</w:t>
            </w:r>
          </w:p>
        </w:tc>
        <w:tc>
          <w:tcPr>
            <w:tcW w:w="992" w:type="dxa"/>
            <w:vAlign w:val="center"/>
          </w:tcPr>
          <w:p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331"/>
        </w:trPr>
        <w:tc>
          <w:tcPr>
            <w:tcW w:w="12972" w:type="dxa"/>
            <w:gridSpan w:val="3"/>
          </w:tcPr>
          <w:p w:rsidR="00A71C00" w:rsidRPr="00555D90" w:rsidRDefault="00A71C00" w:rsidP="00555D90">
            <w:pPr>
              <w:pStyle w:val="21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55D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2" w:type="dxa"/>
            <w:vAlign w:val="center"/>
          </w:tcPr>
          <w:p w:rsidR="00A71C00" w:rsidRDefault="000702C2" w:rsidP="002539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334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3609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</w:tbl>
    <w:p w:rsidR="0086622B" w:rsidRDefault="0086622B" w:rsidP="0086622B">
      <w:pPr>
        <w:spacing w:after="0"/>
        <w:jc w:val="both"/>
        <w:rPr>
          <w:rFonts w:ascii="Times New Roman" w:hAnsi="Times New Roman"/>
          <w:sz w:val="24"/>
          <w:szCs w:val="24"/>
        </w:rPr>
        <w:sectPr w:rsidR="0086622B" w:rsidSect="0086622B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42DF3" w:rsidRDefault="00642DF3" w:rsidP="008662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6622B" w:rsidRPr="00A50B4E" w:rsidRDefault="0086622B" w:rsidP="008662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50B4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условия реализации РАБОЧЕЙ ПРОГРАММЫ</w:t>
      </w:r>
    </w:p>
    <w:p w:rsidR="00AC274D" w:rsidRPr="00AC274D" w:rsidRDefault="00AC274D" w:rsidP="00642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D4B2A" w:rsidRDefault="00090F4C" w:rsidP="004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Материально-техническое обеспечение</w:t>
      </w:r>
    </w:p>
    <w:p w:rsidR="00090F4C" w:rsidRPr="004D4B2A" w:rsidRDefault="00090F4C" w:rsidP="004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AC27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учебной дисциплины требует наличия  универсального спортивного зала, зала аэробики или тренажёрного зала, открытого стадиона широкого профиля с элементами полосы препятствий; оборудованных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раздевалок</w:t>
      </w:r>
      <w:r w:rsidRPr="00AC27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090F4C" w:rsidRPr="00AC274D" w:rsidRDefault="00090F4C" w:rsidP="004D4B2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Спортивное оборудование:</w:t>
      </w:r>
    </w:p>
    <w:p w:rsidR="00090F4C" w:rsidRPr="007B5A26" w:rsidRDefault="00090F4C" w:rsidP="004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 xml:space="preserve">баскетбольные, футбольные, волейбольные мячи; щиты,  ворота, корзины, сетки, стойки, антенны; шарики для игры в настольный теннис, ракетки для игры в настольный теннис; </w:t>
      </w:r>
      <w:proofErr w:type="spellStart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>дартс</w:t>
      </w:r>
      <w:proofErr w:type="spellEnd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 xml:space="preserve">; гимнастическая перекладина, гимнастические скамейки, секундомеры, мячи для тенниса; </w:t>
      </w:r>
      <w:proofErr w:type="gramEnd"/>
    </w:p>
    <w:p w:rsidR="00090F4C" w:rsidRPr="007B5A26" w:rsidRDefault="00090F4C" w:rsidP="00090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>оборудование для силовых упражнений (например: гантели, гири, утяжелители, штанги с комплектом различных отягощений);</w:t>
      </w:r>
    </w:p>
    <w:p w:rsidR="00090F4C" w:rsidRPr="007B5A26" w:rsidRDefault="00090F4C" w:rsidP="00090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 xml:space="preserve">оборудование для занятий аэробикой (например: </w:t>
      </w:r>
      <w:proofErr w:type="gramStart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>степ-платформы</w:t>
      </w:r>
      <w:proofErr w:type="gramEnd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 xml:space="preserve">, скакалки, гимнастические коврики, </w:t>
      </w:r>
      <w:proofErr w:type="spellStart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>фитболы</w:t>
      </w:r>
      <w:proofErr w:type="spellEnd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090F4C" w:rsidRDefault="00090F4C" w:rsidP="00090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 xml:space="preserve">оборудование, необходимое для реализации части по  профессионально-прикладной физической подготовке. </w:t>
      </w:r>
    </w:p>
    <w:p w:rsidR="00AC274D" w:rsidRPr="00AC274D" w:rsidRDefault="00090F4C" w:rsidP="00AC274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3.2</w:t>
      </w:r>
      <w:r w:rsidR="00AC274D" w:rsidRPr="00AC274D">
        <w:rPr>
          <w:rFonts w:ascii="Times New Roman" w:eastAsia="Times New Roman" w:hAnsi="Times New Roman"/>
          <w:b/>
          <w:sz w:val="24"/>
          <w:szCs w:val="24"/>
          <w:lang w:eastAsia="ru-RU"/>
        </w:rPr>
        <w:t>. Информационное обеспечение обучения</w:t>
      </w:r>
    </w:p>
    <w:p w:rsidR="00AC274D" w:rsidRPr="00AC274D" w:rsidRDefault="00AC274D" w:rsidP="00AC2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AC274D" w:rsidRPr="00AC274D" w:rsidRDefault="00AC274D" w:rsidP="00AC2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Основные источники: </w:t>
      </w:r>
    </w:p>
    <w:p w:rsidR="00AC274D" w:rsidRPr="00AC274D" w:rsidRDefault="00AC274D" w:rsidP="00AC274D">
      <w:pPr>
        <w:numPr>
          <w:ilvl w:val="0"/>
          <w:numId w:val="4"/>
        </w:num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C274D">
        <w:rPr>
          <w:rFonts w:ascii="Times New Roman" w:hAnsi="Times New Roman"/>
          <w:sz w:val="24"/>
          <w:szCs w:val="24"/>
        </w:rPr>
        <w:t>Бишаева</w:t>
      </w:r>
      <w:proofErr w:type="spellEnd"/>
      <w:r w:rsidRPr="00AC274D">
        <w:rPr>
          <w:rFonts w:ascii="Times New Roman" w:hAnsi="Times New Roman"/>
          <w:sz w:val="24"/>
          <w:szCs w:val="24"/>
        </w:rPr>
        <w:t xml:space="preserve">, А.А. Физическая культура:  учебник для учреждений нач. и сред. Проф. Образования [Текст].  /  </w:t>
      </w:r>
      <w:proofErr w:type="spellStart"/>
      <w:r w:rsidRPr="00AC274D">
        <w:rPr>
          <w:rFonts w:ascii="Times New Roman" w:hAnsi="Times New Roman"/>
          <w:sz w:val="24"/>
          <w:szCs w:val="24"/>
        </w:rPr>
        <w:t>А.А.Бишаева</w:t>
      </w:r>
      <w:proofErr w:type="spellEnd"/>
      <w:r w:rsidRPr="00AC274D">
        <w:rPr>
          <w:rFonts w:ascii="Times New Roman" w:hAnsi="Times New Roman"/>
          <w:sz w:val="24"/>
          <w:szCs w:val="24"/>
        </w:rPr>
        <w:t xml:space="preserve">. – 5-е изд., стер,- М.: Издательский центр «Академия», 2012.-304с.  </w:t>
      </w:r>
    </w:p>
    <w:p w:rsidR="00AC274D" w:rsidRPr="00AC274D" w:rsidRDefault="00AC274D" w:rsidP="00AC274D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 А.А. Физическая  культура. [Текст] – М.: ОИЦ «Академия», 2012. </w:t>
      </w:r>
    </w:p>
    <w:p w:rsidR="00AC274D" w:rsidRPr="00AC274D" w:rsidRDefault="00AC274D" w:rsidP="00AC274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Ильинич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В.И. Физическая культура  студента и жизнь: учебник для вузов [Текст] / В.И</w:t>
      </w:r>
      <w:r w:rsidR="005B30A3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5B30A3">
        <w:rPr>
          <w:rFonts w:ascii="Times New Roman" w:hAnsi="Times New Roman"/>
          <w:sz w:val="24"/>
          <w:szCs w:val="24"/>
          <w:lang w:eastAsia="ru-RU"/>
        </w:rPr>
        <w:t>Ильинич</w:t>
      </w:r>
      <w:proofErr w:type="spellEnd"/>
      <w:r w:rsidR="005B30A3">
        <w:rPr>
          <w:rFonts w:ascii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="005B30A3">
        <w:rPr>
          <w:rFonts w:ascii="Times New Roman" w:hAnsi="Times New Roman"/>
          <w:sz w:val="24"/>
          <w:szCs w:val="24"/>
          <w:lang w:eastAsia="ru-RU"/>
        </w:rPr>
        <w:t>Гардарики</w:t>
      </w:r>
      <w:proofErr w:type="spellEnd"/>
      <w:r w:rsidR="005B30A3">
        <w:rPr>
          <w:rFonts w:ascii="Times New Roman" w:hAnsi="Times New Roman"/>
          <w:sz w:val="24"/>
          <w:szCs w:val="24"/>
          <w:lang w:eastAsia="ru-RU"/>
        </w:rPr>
        <w:t>, 2013</w:t>
      </w:r>
      <w:r w:rsidRPr="00AC274D">
        <w:rPr>
          <w:rFonts w:ascii="Times New Roman" w:hAnsi="Times New Roman"/>
          <w:sz w:val="24"/>
          <w:szCs w:val="24"/>
          <w:lang w:eastAsia="ru-RU"/>
        </w:rPr>
        <w:t>. – 366 с.</w:t>
      </w:r>
    </w:p>
    <w:p w:rsidR="00AC274D" w:rsidRPr="00AC274D" w:rsidRDefault="00AC274D" w:rsidP="00AC2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Боровских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В.И., Мосиенко М.Г. Физическая культура и самообразование учащихся средних учебных заведений [Текст]:   методические рекомендации. </w:t>
      </w:r>
      <w:r w:rsidR="005B30A3">
        <w:rPr>
          <w:rFonts w:ascii="Times New Roman" w:hAnsi="Times New Roman"/>
          <w:sz w:val="24"/>
          <w:szCs w:val="24"/>
          <w:lang w:eastAsia="ru-RU"/>
        </w:rPr>
        <w:t xml:space="preserve">- Мичуринск: Изд-во </w:t>
      </w:r>
      <w:proofErr w:type="spellStart"/>
      <w:r w:rsidR="005B30A3">
        <w:rPr>
          <w:rFonts w:ascii="Times New Roman" w:hAnsi="Times New Roman"/>
          <w:sz w:val="24"/>
          <w:szCs w:val="24"/>
          <w:lang w:eastAsia="ru-RU"/>
        </w:rPr>
        <w:t>МичГАУ</w:t>
      </w:r>
      <w:proofErr w:type="spellEnd"/>
      <w:r w:rsidR="005B30A3">
        <w:rPr>
          <w:rFonts w:ascii="Times New Roman" w:hAnsi="Times New Roman"/>
          <w:sz w:val="24"/>
          <w:szCs w:val="24"/>
          <w:lang w:eastAsia="ru-RU"/>
        </w:rPr>
        <w:t>, 2012</w:t>
      </w:r>
      <w:r w:rsidRPr="00AC274D">
        <w:rPr>
          <w:rFonts w:ascii="Times New Roman" w:hAnsi="Times New Roman"/>
          <w:sz w:val="24"/>
          <w:szCs w:val="24"/>
          <w:lang w:eastAsia="ru-RU"/>
        </w:rPr>
        <w:t>. - 66 с.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Бурбо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Л. Тренируем мышцы </w:t>
      </w:r>
      <w:proofErr w:type="gramStart"/>
      <w:r w:rsidRPr="00AC274D">
        <w:rPr>
          <w:rFonts w:ascii="Times New Roman" w:hAnsi="Times New Roman"/>
          <w:sz w:val="24"/>
          <w:szCs w:val="24"/>
          <w:lang w:eastAsia="ru-RU"/>
        </w:rPr>
        <w:t>живота</w:t>
      </w:r>
      <w:proofErr w:type="gram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и спины за 10 минут в день [Текст] / Люси </w:t>
      </w: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Бурбо</w:t>
      </w:r>
      <w:proofErr w:type="spellEnd"/>
      <w:r w:rsidR="005B30A3">
        <w:rPr>
          <w:rFonts w:ascii="Times New Roman" w:hAnsi="Times New Roman"/>
          <w:sz w:val="24"/>
          <w:szCs w:val="24"/>
          <w:lang w:eastAsia="ru-RU"/>
        </w:rPr>
        <w:t>. – Ростов н/дону: «Феникс», 2014</w:t>
      </w:r>
      <w:r w:rsidRPr="00AC274D">
        <w:rPr>
          <w:rFonts w:ascii="Times New Roman" w:hAnsi="Times New Roman"/>
          <w:sz w:val="24"/>
          <w:szCs w:val="24"/>
          <w:lang w:eastAsia="ru-RU"/>
        </w:rPr>
        <w:t xml:space="preserve">. – 160 с.  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Жилкин</w:t>
      </w:r>
      <w:proofErr w:type="spellEnd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 А. И. Легкая атлетика [Текст]:  учебное пособие / А.И. </w:t>
      </w:r>
      <w:proofErr w:type="spellStart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Жилкин</w:t>
      </w:r>
      <w:proofErr w:type="spellEnd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, В.С. Кузьмин, Е.В</w:t>
      </w:r>
      <w:r w:rsidR="005B30A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5B30A3">
        <w:rPr>
          <w:rFonts w:ascii="Times New Roman" w:eastAsia="Times New Roman" w:hAnsi="Times New Roman"/>
          <w:sz w:val="24"/>
          <w:szCs w:val="24"/>
          <w:lang w:eastAsia="ru-RU"/>
        </w:rPr>
        <w:t>Сидорчук</w:t>
      </w:r>
      <w:proofErr w:type="spellEnd"/>
      <w:r w:rsidR="005B30A3">
        <w:rPr>
          <w:rFonts w:ascii="Times New Roman" w:eastAsia="Times New Roman" w:hAnsi="Times New Roman"/>
          <w:sz w:val="24"/>
          <w:szCs w:val="24"/>
          <w:lang w:eastAsia="ru-RU"/>
        </w:rPr>
        <w:t>. - М.: Академия, 2012</w:t>
      </w:r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. – 420с.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Кремнев И. Атлетическая гимнастика [Текст]</w:t>
      </w:r>
      <w:r w:rsidR="005B30A3">
        <w:rPr>
          <w:rFonts w:ascii="Times New Roman" w:eastAsia="Times New Roman" w:hAnsi="Times New Roman"/>
          <w:sz w:val="24"/>
          <w:szCs w:val="24"/>
          <w:lang w:eastAsia="ru-RU"/>
        </w:rPr>
        <w:t xml:space="preserve"> / Кремнев И. – М.: Феникс, 2013</w:t>
      </w:r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. – 286 стр.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Купер К. Аэробика для хорошего самочувствия [Текст] / Кеннет Купер: Пер. с англ. – М.: Физку</w:t>
      </w:r>
      <w:r w:rsidR="005B30A3">
        <w:rPr>
          <w:rFonts w:ascii="Times New Roman" w:eastAsia="Times New Roman" w:hAnsi="Times New Roman"/>
          <w:sz w:val="24"/>
          <w:szCs w:val="24"/>
          <w:lang w:eastAsia="ru-RU"/>
        </w:rPr>
        <w:t>льтура спорт, 2014</w:t>
      </w:r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. – 192 с.: ил.  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Ланда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Б. Х. Методика комплексной оценки физического развития и физической подготовленности [Текст] / Б. Х. </w:t>
      </w: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Ланда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 – Москва: Издат</w:t>
      </w:r>
      <w:r w:rsidR="005B30A3">
        <w:rPr>
          <w:rFonts w:ascii="Times New Roman" w:hAnsi="Times New Roman"/>
          <w:sz w:val="24"/>
          <w:szCs w:val="24"/>
          <w:lang w:eastAsia="ru-RU"/>
        </w:rPr>
        <w:t>ельство Советский спорт. -  2014</w:t>
      </w:r>
      <w:r w:rsidRPr="00AC274D">
        <w:rPr>
          <w:rFonts w:ascii="Times New Roman" w:hAnsi="Times New Roman"/>
          <w:sz w:val="24"/>
          <w:szCs w:val="24"/>
          <w:lang w:eastAsia="ru-RU"/>
        </w:rPr>
        <w:t>. – 192с.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Лотоненко</w:t>
      </w:r>
      <w:proofErr w:type="spellEnd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 А. </w:t>
      </w:r>
      <w:hyperlink r:id="rId7" w:history="1"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Физическая культура и здоровье</w:t>
        </w:r>
      </w:hyperlink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 [Текст]: монография / </w:t>
      </w:r>
      <w:hyperlink r:id="rId8" w:history="1"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 xml:space="preserve">А.В. </w:t>
        </w:r>
        <w:proofErr w:type="spellStart"/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Лотоненко</w:t>
        </w:r>
        <w:proofErr w:type="spellEnd"/>
      </w:hyperlink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 xml:space="preserve">Г.Р. </w:t>
        </w:r>
        <w:proofErr w:type="spellStart"/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Гостев</w:t>
        </w:r>
        <w:proofErr w:type="spellEnd"/>
      </w:hyperlink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 xml:space="preserve">С.Р. </w:t>
        </w:r>
        <w:proofErr w:type="spellStart"/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Гостева</w:t>
        </w:r>
        <w:proofErr w:type="spellEnd"/>
      </w:hyperlink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О.А. Григорьев</w:t>
        </w:r>
      </w:hyperlink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.- М.: «</w:t>
      </w:r>
      <w:proofErr w:type="spellStart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Еврошкола</w:t>
      </w:r>
      <w:proofErr w:type="spellEnd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», 2008.- 450с.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274D">
        <w:rPr>
          <w:rFonts w:ascii="Times New Roman" w:hAnsi="Times New Roman"/>
          <w:sz w:val="24"/>
          <w:szCs w:val="24"/>
          <w:lang w:eastAsia="ru-RU"/>
        </w:rPr>
        <w:t xml:space="preserve">Рубцова И.В., </w:t>
      </w: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Кубышкина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Е.В., </w:t>
      </w: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Алаторцева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Е.В., </w:t>
      </w: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Готовцева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Я.В. Оптимальная двигательная активность: Учебно-методическое п</w:t>
      </w:r>
      <w:r w:rsidR="005B30A3">
        <w:rPr>
          <w:rFonts w:ascii="Times New Roman" w:hAnsi="Times New Roman"/>
          <w:sz w:val="24"/>
          <w:szCs w:val="24"/>
          <w:lang w:eastAsia="ru-RU"/>
        </w:rPr>
        <w:t>особие. - Воронеж: ИПЦ ВГУ, 2012</w:t>
      </w:r>
      <w:r w:rsidRPr="00AC274D">
        <w:rPr>
          <w:rFonts w:ascii="Times New Roman" w:hAnsi="Times New Roman"/>
          <w:sz w:val="24"/>
          <w:szCs w:val="24"/>
          <w:lang w:eastAsia="ru-RU"/>
        </w:rPr>
        <w:t>. - 23 с.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274D">
        <w:rPr>
          <w:rFonts w:ascii="Times New Roman" w:hAnsi="Times New Roman"/>
          <w:sz w:val="24"/>
          <w:szCs w:val="24"/>
          <w:lang w:eastAsia="ru-RU"/>
        </w:rPr>
        <w:t xml:space="preserve">Физическая культура в режиме дня студента: Методические рекомендации. </w:t>
      </w:r>
      <w:r w:rsidR="005B30A3">
        <w:rPr>
          <w:rFonts w:ascii="Times New Roman" w:hAnsi="Times New Roman"/>
          <w:sz w:val="24"/>
          <w:szCs w:val="24"/>
          <w:lang w:eastAsia="ru-RU"/>
        </w:rPr>
        <w:t xml:space="preserve">- Мичуринск: Изд-во </w:t>
      </w:r>
      <w:proofErr w:type="spellStart"/>
      <w:r w:rsidR="005B30A3">
        <w:rPr>
          <w:rFonts w:ascii="Times New Roman" w:hAnsi="Times New Roman"/>
          <w:sz w:val="24"/>
          <w:szCs w:val="24"/>
          <w:lang w:eastAsia="ru-RU"/>
        </w:rPr>
        <w:t>МичГАУ</w:t>
      </w:r>
      <w:proofErr w:type="spellEnd"/>
      <w:r w:rsidR="005B30A3">
        <w:rPr>
          <w:rFonts w:ascii="Times New Roman" w:hAnsi="Times New Roman"/>
          <w:sz w:val="24"/>
          <w:szCs w:val="24"/>
          <w:lang w:eastAsia="ru-RU"/>
        </w:rPr>
        <w:t>, 2012</w:t>
      </w:r>
      <w:r w:rsidRPr="00AC274D">
        <w:rPr>
          <w:rFonts w:ascii="Times New Roman" w:hAnsi="Times New Roman"/>
          <w:sz w:val="24"/>
          <w:szCs w:val="24"/>
          <w:lang w:eastAsia="ru-RU"/>
        </w:rPr>
        <w:t>. - 15 с.</w:t>
      </w:r>
    </w:p>
    <w:p w:rsidR="00AC274D" w:rsidRPr="00AC274D" w:rsidRDefault="00AC274D" w:rsidP="00AC274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Интернет ресурсы:</w:t>
      </w:r>
    </w:p>
    <w:p w:rsidR="00AC274D" w:rsidRPr="00AC274D" w:rsidRDefault="00AC274D" w:rsidP="00AC274D">
      <w:pPr>
        <w:numPr>
          <w:ilvl w:val="0"/>
          <w:numId w:val="6"/>
        </w:numPr>
        <w:tabs>
          <w:tab w:val="left" w:pos="0"/>
        </w:tabs>
        <w:spacing w:after="0" w:line="240" w:lineRule="auto"/>
        <w:ind w:left="720" w:hanging="720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AC27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Сайт Министерства спорта, туризма и молодёжной политики </w:t>
      </w:r>
      <w:hyperlink r:id="rId12" w:history="1">
        <w:r w:rsidRPr="00AC274D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http://sport.minstm.gov.ru</w:t>
        </w:r>
      </w:hyperlink>
    </w:p>
    <w:p w:rsidR="00642DF3" w:rsidRPr="004D4B2A" w:rsidRDefault="00AC274D" w:rsidP="00642DF3">
      <w:pPr>
        <w:numPr>
          <w:ilvl w:val="0"/>
          <w:numId w:val="6"/>
        </w:numPr>
        <w:spacing w:after="0" w:line="240" w:lineRule="auto"/>
        <w:ind w:left="720" w:hanging="720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4D4B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Сайт Департамента физической культуры и спорта города Москвы </w:t>
      </w:r>
      <w:hyperlink r:id="rId13" w:history="1">
        <w:r w:rsidR="00642DF3" w:rsidRPr="004D4B2A">
          <w:rPr>
            <w:rStyle w:val="af0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http://www.mossport.ru</w:t>
        </w:r>
      </w:hyperlink>
    </w:p>
    <w:p w:rsidR="00642DF3" w:rsidRPr="00AC274D" w:rsidRDefault="00642DF3" w:rsidP="00642DF3">
      <w:pPr>
        <w:spacing w:after="0" w:line="240" w:lineRule="auto"/>
        <w:ind w:left="720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outlineLvl w:val="0"/>
        <w:rPr>
          <w:rFonts w:ascii="Times New Roman" w:eastAsiaTheme="majorEastAsia" w:hAnsi="Times New Roman"/>
          <w:bCs/>
          <w:sz w:val="24"/>
          <w:szCs w:val="24"/>
        </w:rPr>
      </w:pPr>
      <w:r w:rsidRPr="00A50B4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4. Контроль и оценка результатов освоения УЧЕБНОЙ Дисциплины</w:t>
      </w:r>
    </w:p>
    <w:p w:rsidR="0086622B" w:rsidRDefault="0086622B" w:rsidP="008662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642DF3" w:rsidRPr="00AC274D" w:rsidTr="00642DF3">
        <w:trPr>
          <w:trHeight w:val="71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F3" w:rsidRPr="00AC274D" w:rsidRDefault="00642DF3" w:rsidP="00642DF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642DF3" w:rsidRPr="00AC274D" w:rsidRDefault="00642DF3" w:rsidP="00642DF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F3" w:rsidRPr="00AC274D" w:rsidRDefault="00642DF3" w:rsidP="00642DF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642DF3" w:rsidRPr="00AC274D" w:rsidTr="00642DF3">
        <w:trPr>
          <w:trHeight w:val="7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DF3" w:rsidRPr="00AC274D" w:rsidRDefault="00642DF3" w:rsidP="00642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  <w:p w:rsidR="00642DF3" w:rsidRPr="00AC274D" w:rsidRDefault="00642DF3" w:rsidP="00642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C274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 использовать физкультурно-оздоровительную </w:t>
            </w:r>
            <w:r w:rsidRPr="00AC274D">
              <w:rPr>
                <w:rFonts w:ascii="Times New Roman" w:hAnsi="Times New Roman"/>
                <w:spacing w:val="-2"/>
                <w:sz w:val="24"/>
                <w:szCs w:val="24"/>
              </w:rPr>
              <w:t>деятельность для укрепления здоровья;</w:t>
            </w:r>
          </w:p>
          <w:p w:rsidR="00642DF3" w:rsidRPr="00AC274D" w:rsidRDefault="00642DF3" w:rsidP="00642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C274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 достижения </w:t>
            </w:r>
            <w:r w:rsidRPr="00AC274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жизненных и профессиональных целей. </w:t>
            </w:r>
          </w:p>
          <w:p w:rsidR="00642DF3" w:rsidRPr="00AC274D" w:rsidRDefault="00642DF3" w:rsidP="00642DF3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iCs/>
                <w:sz w:val="24"/>
                <w:szCs w:val="24"/>
              </w:rPr>
              <w:t>Знания:</w:t>
            </w:r>
          </w:p>
          <w:p w:rsidR="00642DF3" w:rsidRPr="00AC274D" w:rsidRDefault="00642DF3" w:rsidP="00642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C274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 о роли физической культуры в общекультурном, </w:t>
            </w:r>
            <w:r w:rsidRPr="00AC274D">
              <w:rPr>
                <w:rFonts w:ascii="Times New Roman" w:hAnsi="Times New Roman"/>
                <w:sz w:val="24"/>
                <w:szCs w:val="24"/>
              </w:rPr>
              <w:t xml:space="preserve">профессиональном и социальном развитии </w:t>
            </w:r>
            <w:r w:rsidRPr="00AC274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человека; </w:t>
            </w:r>
          </w:p>
          <w:p w:rsidR="00642DF3" w:rsidRPr="00AC274D" w:rsidRDefault="00642DF3" w:rsidP="00642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C274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 </w:t>
            </w:r>
            <w:r w:rsidRPr="00AC274D">
              <w:rPr>
                <w:rFonts w:ascii="Times New Roman" w:hAnsi="Times New Roman"/>
                <w:spacing w:val="-1"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DF3" w:rsidRPr="00AC274D" w:rsidRDefault="00CE2527" w:rsidP="00642D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</w:tc>
      </w:tr>
    </w:tbl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AC274D" w:rsidRPr="00AC274D" w:rsidRDefault="00AC274D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color w:val="365F91" w:themeColor="accent1" w:themeShade="BF"/>
          <w:sz w:val="24"/>
          <w:szCs w:val="24"/>
        </w:rPr>
      </w:pPr>
    </w:p>
    <w:p w:rsidR="00AC274D" w:rsidRDefault="00AC274D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642DF3" w:rsidRPr="00A50B4E" w:rsidRDefault="00642DF3" w:rsidP="00642D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2DF3" w:rsidRPr="00A50B4E" w:rsidRDefault="00642DF3" w:rsidP="00642DF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Pr="00AC274D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sectPr w:rsidR="0011428B" w:rsidRPr="00AC274D" w:rsidSect="00AC274D">
      <w:pgSz w:w="11905" w:h="16837"/>
      <w:pgMar w:top="426" w:right="1134" w:bottom="1134" w:left="1134" w:header="709" w:footer="709" w:gutter="0"/>
      <w:pgNumType w:start="16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5DA05C7"/>
    <w:multiLevelType w:val="hybridMultilevel"/>
    <w:tmpl w:val="13DC3A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4152A3"/>
    <w:multiLevelType w:val="hybridMultilevel"/>
    <w:tmpl w:val="1C984F4C"/>
    <w:lvl w:ilvl="0" w:tplc="872ABC8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E10643"/>
    <w:multiLevelType w:val="hybridMultilevel"/>
    <w:tmpl w:val="E18A2ADC"/>
    <w:lvl w:ilvl="0" w:tplc="FE4C53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6E14D7"/>
    <w:multiLevelType w:val="hybridMultilevel"/>
    <w:tmpl w:val="F87AFF2C"/>
    <w:lvl w:ilvl="0" w:tplc="E174CD5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660CB0"/>
    <w:multiLevelType w:val="hybridMultilevel"/>
    <w:tmpl w:val="874E28AC"/>
    <w:lvl w:ilvl="0" w:tplc="27A43578">
      <w:start w:val="1"/>
      <w:numFmt w:val="decimal"/>
      <w:lvlText w:val="%1."/>
      <w:lvlJc w:val="left"/>
      <w:pPr>
        <w:tabs>
          <w:tab w:val="num" w:pos="1417"/>
        </w:tabs>
        <w:ind w:left="14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2E0576"/>
    <w:multiLevelType w:val="hybridMultilevel"/>
    <w:tmpl w:val="644AD828"/>
    <w:lvl w:ilvl="0" w:tplc="2076B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BF2A86"/>
    <w:multiLevelType w:val="hybridMultilevel"/>
    <w:tmpl w:val="43240D4A"/>
    <w:lvl w:ilvl="0" w:tplc="FE4C53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</w:num>
  <w:num w:numId="8">
    <w:abstractNumId w:val="3"/>
  </w:num>
  <w:num w:numId="9">
    <w:abstractNumId w:val="7"/>
  </w:num>
  <w:num w:numId="10">
    <w:abstractNumId w:val="2"/>
    <w:lvlOverride w:ilvl="0">
      <w:startOverride w:val="1"/>
    </w:lvlOverride>
  </w:num>
  <w:num w:numId="11">
    <w:abstractNumId w:val="0"/>
    <w:lvlOverride w:ilvl="0">
      <w:startOverride w:val="7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0781"/>
    <w:rsid w:val="000017F1"/>
    <w:rsid w:val="000120CB"/>
    <w:rsid w:val="00013532"/>
    <w:rsid w:val="00013B81"/>
    <w:rsid w:val="00023B33"/>
    <w:rsid w:val="0003441D"/>
    <w:rsid w:val="000349C7"/>
    <w:rsid w:val="00040BDE"/>
    <w:rsid w:val="000448DB"/>
    <w:rsid w:val="000547F1"/>
    <w:rsid w:val="00060329"/>
    <w:rsid w:val="00060597"/>
    <w:rsid w:val="000702C2"/>
    <w:rsid w:val="00070B50"/>
    <w:rsid w:val="00072118"/>
    <w:rsid w:val="00080ADC"/>
    <w:rsid w:val="00090F4C"/>
    <w:rsid w:val="000A29AF"/>
    <w:rsid w:val="000A7D47"/>
    <w:rsid w:val="000B6438"/>
    <w:rsid w:val="000D5354"/>
    <w:rsid w:val="000D59ED"/>
    <w:rsid w:val="000F16DF"/>
    <w:rsid w:val="00101AFB"/>
    <w:rsid w:val="0011428B"/>
    <w:rsid w:val="001176F4"/>
    <w:rsid w:val="0012263B"/>
    <w:rsid w:val="00142616"/>
    <w:rsid w:val="0015112D"/>
    <w:rsid w:val="00154DF6"/>
    <w:rsid w:val="00172B51"/>
    <w:rsid w:val="0017383D"/>
    <w:rsid w:val="00175CE0"/>
    <w:rsid w:val="00182C99"/>
    <w:rsid w:val="001B19EE"/>
    <w:rsid w:val="001B5091"/>
    <w:rsid w:val="001C5A32"/>
    <w:rsid w:val="001D6F53"/>
    <w:rsid w:val="001E34E3"/>
    <w:rsid w:val="001E3C1D"/>
    <w:rsid w:val="002162C3"/>
    <w:rsid w:val="0022560F"/>
    <w:rsid w:val="00227896"/>
    <w:rsid w:val="00233119"/>
    <w:rsid w:val="00253913"/>
    <w:rsid w:val="002743CA"/>
    <w:rsid w:val="002956A2"/>
    <w:rsid w:val="002A2B38"/>
    <w:rsid w:val="002A373E"/>
    <w:rsid w:val="002A38CE"/>
    <w:rsid w:val="002C3E22"/>
    <w:rsid w:val="002C3E59"/>
    <w:rsid w:val="002D1804"/>
    <w:rsid w:val="002D353A"/>
    <w:rsid w:val="002D5D25"/>
    <w:rsid w:val="002E180B"/>
    <w:rsid w:val="002E5806"/>
    <w:rsid w:val="002E5A2E"/>
    <w:rsid w:val="002F157C"/>
    <w:rsid w:val="002F5884"/>
    <w:rsid w:val="00312588"/>
    <w:rsid w:val="00321074"/>
    <w:rsid w:val="00343833"/>
    <w:rsid w:val="00352536"/>
    <w:rsid w:val="00360972"/>
    <w:rsid w:val="0037042A"/>
    <w:rsid w:val="00391525"/>
    <w:rsid w:val="00392116"/>
    <w:rsid w:val="003A6036"/>
    <w:rsid w:val="003B6D25"/>
    <w:rsid w:val="003B7E38"/>
    <w:rsid w:val="003C5C84"/>
    <w:rsid w:val="003D2A85"/>
    <w:rsid w:val="003E2503"/>
    <w:rsid w:val="003F6E1E"/>
    <w:rsid w:val="003F793D"/>
    <w:rsid w:val="00406DAC"/>
    <w:rsid w:val="00407BB2"/>
    <w:rsid w:val="00415265"/>
    <w:rsid w:val="00422285"/>
    <w:rsid w:val="0044727E"/>
    <w:rsid w:val="00465491"/>
    <w:rsid w:val="004672D5"/>
    <w:rsid w:val="0047705B"/>
    <w:rsid w:val="004829A7"/>
    <w:rsid w:val="004879C7"/>
    <w:rsid w:val="004A267E"/>
    <w:rsid w:val="004B0E1A"/>
    <w:rsid w:val="004C52BF"/>
    <w:rsid w:val="004D1184"/>
    <w:rsid w:val="004D2E8A"/>
    <w:rsid w:val="004D4B2A"/>
    <w:rsid w:val="004D61E0"/>
    <w:rsid w:val="004F5DB6"/>
    <w:rsid w:val="00504839"/>
    <w:rsid w:val="00511524"/>
    <w:rsid w:val="00531D05"/>
    <w:rsid w:val="00541421"/>
    <w:rsid w:val="00546A33"/>
    <w:rsid w:val="00555D90"/>
    <w:rsid w:val="00567F11"/>
    <w:rsid w:val="00585861"/>
    <w:rsid w:val="00587B29"/>
    <w:rsid w:val="00594BA1"/>
    <w:rsid w:val="005A34F6"/>
    <w:rsid w:val="005B30A3"/>
    <w:rsid w:val="005D4C07"/>
    <w:rsid w:val="0061542E"/>
    <w:rsid w:val="00627C57"/>
    <w:rsid w:val="00631049"/>
    <w:rsid w:val="00632130"/>
    <w:rsid w:val="00634AE8"/>
    <w:rsid w:val="00642DF3"/>
    <w:rsid w:val="00684671"/>
    <w:rsid w:val="00693175"/>
    <w:rsid w:val="006A125B"/>
    <w:rsid w:val="006C0D4B"/>
    <w:rsid w:val="006C407D"/>
    <w:rsid w:val="006C5ABA"/>
    <w:rsid w:val="006D008E"/>
    <w:rsid w:val="006D197A"/>
    <w:rsid w:val="006D6020"/>
    <w:rsid w:val="006E0FB6"/>
    <w:rsid w:val="006E78DF"/>
    <w:rsid w:val="006F139B"/>
    <w:rsid w:val="00714305"/>
    <w:rsid w:val="00722EB2"/>
    <w:rsid w:val="00727B88"/>
    <w:rsid w:val="00730CB0"/>
    <w:rsid w:val="007450DF"/>
    <w:rsid w:val="00756A8A"/>
    <w:rsid w:val="0076413C"/>
    <w:rsid w:val="00765998"/>
    <w:rsid w:val="00777DCB"/>
    <w:rsid w:val="00780E09"/>
    <w:rsid w:val="007908C8"/>
    <w:rsid w:val="007B5A26"/>
    <w:rsid w:val="007B624F"/>
    <w:rsid w:val="007B7A7B"/>
    <w:rsid w:val="007E5D19"/>
    <w:rsid w:val="008003DF"/>
    <w:rsid w:val="008278DA"/>
    <w:rsid w:val="0083061A"/>
    <w:rsid w:val="00840144"/>
    <w:rsid w:val="00857D42"/>
    <w:rsid w:val="00857DB9"/>
    <w:rsid w:val="0086622B"/>
    <w:rsid w:val="00871839"/>
    <w:rsid w:val="0087532C"/>
    <w:rsid w:val="0089485D"/>
    <w:rsid w:val="008956F2"/>
    <w:rsid w:val="008A5E0A"/>
    <w:rsid w:val="008C31C0"/>
    <w:rsid w:val="008D0407"/>
    <w:rsid w:val="008E1D72"/>
    <w:rsid w:val="008E2D08"/>
    <w:rsid w:val="00903E2F"/>
    <w:rsid w:val="009169AD"/>
    <w:rsid w:val="00924DC9"/>
    <w:rsid w:val="00972FD4"/>
    <w:rsid w:val="00991C2E"/>
    <w:rsid w:val="009B361E"/>
    <w:rsid w:val="009B4C38"/>
    <w:rsid w:val="009B6F22"/>
    <w:rsid w:val="009E0A5D"/>
    <w:rsid w:val="009F1CFB"/>
    <w:rsid w:val="009F45A0"/>
    <w:rsid w:val="00A00C86"/>
    <w:rsid w:val="00A01C1E"/>
    <w:rsid w:val="00A07155"/>
    <w:rsid w:val="00A12104"/>
    <w:rsid w:val="00A40321"/>
    <w:rsid w:val="00A43307"/>
    <w:rsid w:val="00A47703"/>
    <w:rsid w:val="00A47BCF"/>
    <w:rsid w:val="00A5735B"/>
    <w:rsid w:val="00A71C00"/>
    <w:rsid w:val="00A83BC8"/>
    <w:rsid w:val="00A93C9D"/>
    <w:rsid w:val="00AA7002"/>
    <w:rsid w:val="00AB5E09"/>
    <w:rsid w:val="00AC274D"/>
    <w:rsid w:val="00AD1D02"/>
    <w:rsid w:val="00AD7AE5"/>
    <w:rsid w:val="00AE1F15"/>
    <w:rsid w:val="00AF7359"/>
    <w:rsid w:val="00B03B69"/>
    <w:rsid w:val="00B10915"/>
    <w:rsid w:val="00B10CA4"/>
    <w:rsid w:val="00B20781"/>
    <w:rsid w:val="00B23BF2"/>
    <w:rsid w:val="00B322D3"/>
    <w:rsid w:val="00B60297"/>
    <w:rsid w:val="00B77428"/>
    <w:rsid w:val="00B84811"/>
    <w:rsid w:val="00B915EA"/>
    <w:rsid w:val="00B97007"/>
    <w:rsid w:val="00BA3CBC"/>
    <w:rsid w:val="00BA6A96"/>
    <w:rsid w:val="00BB0590"/>
    <w:rsid w:val="00BB0F34"/>
    <w:rsid w:val="00BB12C2"/>
    <w:rsid w:val="00BB7357"/>
    <w:rsid w:val="00BB7B64"/>
    <w:rsid w:val="00BC73DF"/>
    <w:rsid w:val="00BD17B2"/>
    <w:rsid w:val="00BE2CC8"/>
    <w:rsid w:val="00BF2C41"/>
    <w:rsid w:val="00C02330"/>
    <w:rsid w:val="00C034D4"/>
    <w:rsid w:val="00C07F9E"/>
    <w:rsid w:val="00C1232B"/>
    <w:rsid w:val="00C127A2"/>
    <w:rsid w:val="00C22AE8"/>
    <w:rsid w:val="00C53662"/>
    <w:rsid w:val="00C60917"/>
    <w:rsid w:val="00C62E8E"/>
    <w:rsid w:val="00C71476"/>
    <w:rsid w:val="00C74843"/>
    <w:rsid w:val="00C763E7"/>
    <w:rsid w:val="00C90801"/>
    <w:rsid w:val="00CA78D0"/>
    <w:rsid w:val="00CB72C3"/>
    <w:rsid w:val="00CD6287"/>
    <w:rsid w:val="00CE2527"/>
    <w:rsid w:val="00CE4349"/>
    <w:rsid w:val="00CE4458"/>
    <w:rsid w:val="00CE7205"/>
    <w:rsid w:val="00CF5552"/>
    <w:rsid w:val="00D457BC"/>
    <w:rsid w:val="00D70A18"/>
    <w:rsid w:val="00D865C0"/>
    <w:rsid w:val="00D91133"/>
    <w:rsid w:val="00D97F50"/>
    <w:rsid w:val="00DA6B83"/>
    <w:rsid w:val="00DB037C"/>
    <w:rsid w:val="00DC03C4"/>
    <w:rsid w:val="00DC5971"/>
    <w:rsid w:val="00DD1C14"/>
    <w:rsid w:val="00E02C9B"/>
    <w:rsid w:val="00E06877"/>
    <w:rsid w:val="00E12529"/>
    <w:rsid w:val="00E30F4C"/>
    <w:rsid w:val="00E60CD9"/>
    <w:rsid w:val="00E652F1"/>
    <w:rsid w:val="00E66647"/>
    <w:rsid w:val="00E7352F"/>
    <w:rsid w:val="00E76264"/>
    <w:rsid w:val="00E8493F"/>
    <w:rsid w:val="00EA02C1"/>
    <w:rsid w:val="00EB0A8C"/>
    <w:rsid w:val="00EE4D63"/>
    <w:rsid w:val="00EF4378"/>
    <w:rsid w:val="00EF7587"/>
    <w:rsid w:val="00F1301A"/>
    <w:rsid w:val="00F1358D"/>
    <w:rsid w:val="00F338FF"/>
    <w:rsid w:val="00F422CC"/>
    <w:rsid w:val="00F45945"/>
    <w:rsid w:val="00F92F9D"/>
    <w:rsid w:val="00FB777E"/>
    <w:rsid w:val="00FC3E5F"/>
    <w:rsid w:val="00FD5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8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6622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2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62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6622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765998"/>
    <w:pPr>
      <w:spacing w:after="120" w:line="240" w:lineRule="auto"/>
    </w:pPr>
    <w:rPr>
      <w:rFonts w:ascii="Times New Roman" w:eastAsia="Times New Roman" w:hAnsi="Times New Roman"/>
      <w:color w:val="000000"/>
      <w:w w:val="90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765998"/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customStyle="1" w:styleId="a6">
    <w:name w:val="Основной текст + Полужирный"/>
    <w:basedOn w:val="a0"/>
    <w:rsid w:val="00634AE8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7">
    <w:name w:val="List"/>
    <w:basedOn w:val="a"/>
    <w:rsid w:val="00A5735B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Знак2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Знак21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3">
    <w:name w:val="Знак23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857DB9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styleId="a8">
    <w:name w:val="No Spacing"/>
    <w:uiPriority w:val="1"/>
    <w:qFormat/>
    <w:rsid w:val="00857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3B7E3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B7E3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B7E38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B7E3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B7E38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3B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B7E3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142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0">
    <w:name w:val="Hyperlink"/>
    <w:basedOn w:val="a0"/>
    <w:uiPriority w:val="99"/>
    <w:unhideWhenUsed/>
    <w:rsid w:val="00642DF3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C1232B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sportedu.ru/2SimQuery.idc?Author=&#1083;&#1086;&#1090;&#1086;&#1085;&#1077;&#1085;&#1082;&#1086;%20&#1072;" TargetMode="External"/><Relationship Id="rId13" Type="http://schemas.openxmlformats.org/officeDocument/2006/relationships/hyperlink" Target="http://www.mosspor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lib.sportedu.ru/2SimQuery.idc?Title=&#1092;&#1080;&#1079;&#1080;&#1095;&#1077;&#1089;&#1082;&#1072;&#1103;%20&#1082;&#1091;&#1083;&#1100;&#1090;&#1091;&#1088;&#1072;%20&#1080;%20&#1079;&#1076;&#1086;&#1088;&#1086;&#1074;&#1100;&#1077;" TargetMode="External"/><Relationship Id="rId12" Type="http://schemas.openxmlformats.org/officeDocument/2006/relationships/hyperlink" Target="http://sport.minstm.gov.ru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lib.sportedu.ru/2SimQuery.idc?Author=&#1075;&#1088;&#1080;&#1075;&#1086;&#1088;&#1100;&#1077;&#1074;%20&#1086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lib.sportedu.ru/2SimQuery.idc?Author=&#1075;&#1086;&#1089;&#1090;&#1077;&#1074;&#1072;%20&#1089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.sportedu.ru/2SimQuery.idc?Author=&#1075;&#1086;&#1089;&#1090;&#1077;&#1074;%20&#1075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EBF8E-6D9C-4D48-8500-B65F9CBEC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12</Pages>
  <Words>2947</Words>
  <Characters>16801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45</cp:revision>
  <cp:lastPrinted>2020-09-22T00:09:00Z</cp:lastPrinted>
  <dcterms:created xsi:type="dcterms:W3CDTF">2015-05-28T07:23:00Z</dcterms:created>
  <dcterms:modified xsi:type="dcterms:W3CDTF">2024-10-09T14:13:00Z</dcterms:modified>
</cp:coreProperties>
</file>